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6C5CEE">
      <w:pPr>
        <w:jc w:val="center"/>
      </w:pPr>
      <w:r>
        <w:rPr>
          <w:rFonts w:hint="eastAsia"/>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1pt;margin-left:977pt;margin-top:914pt;mso-position-horizontal-relative:page;mso-position-vertical-relative:top-margin-area;position:absolute;width:37pt;z-index:251658240">
            <v:imagedata r:id="rId6" o:title=""/>
          </v:shape>
        </w:pict>
      </w:r>
      <w:r w:rsidRPr="00B83EAB">
        <w:rPr>
          <w:rFonts w:hint="eastAsia"/>
          <w:b/>
          <w:bCs/>
          <w:sz w:val="28"/>
          <w:szCs w:val="28"/>
        </w:rPr>
        <w:t>京改版七年级下册生物跟踪训练</w:t>
      </w:r>
      <w:r w:rsidRPr="00B83EAB">
        <w:rPr>
          <w:rFonts w:hint="eastAsia"/>
          <w:b/>
          <w:bCs/>
          <w:sz w:val="28"/>
          <w:szCs w:val="28"/>
        </w:rPr>
        <w:t xml:space="preserve"> 7.2</w:t>
      </w:r>
      <w:r w:rsidRPr="00B83EAB">
        <w:rPr>
          <w:rFonts w:hint="eastAsia"/>
          <w:b/>
          <w:bCs/>
          <w:sz w:val="28"/>
          <w:szCs w:val="28"/>
        </w:rPr>
        <w:t>尿液的形成与排出</w:t>
      </w:r>
    </w:p>
    <w:p w:rsidR="006C5CEE">
      <w:r>
        <w:rPr>
          <w:b/>
          <w:bCs/>
          <w:sz w:val="24"/>
          <w:szCs w:val="24"/>
        </w:rPr>
        <w:t>一、单选题</w:t>
      </w:r>
      <w:r>
        <w:rPr>
          <w:b/>
          <w:bCs/>
          <w:sz w:val="24"/>
          <w:szCs w:val="24"/>
        </w:rPr>
        <w:t xml:space="preserve"> </w:t>
      </w:r>
    </w:p>
    <w:p w:rsidR="00B83EAB">
      <w:pPr>
        <w:spacing w:after="0"/>
      </w:pPr>
      <w:r>
        <w:rPr>
          <w:color w:val="000000"/>
        </w:rPr>
        <w:t xml:space="preserve">1. </w:t>
      </w:r>
      <w:r>
        <w:rPr>
          <w:color w:val="000000"/>
        </w:rPr>
        <w:t>人体形成尿液的主要器官是</w:t>
      </w:r>
      <w:r>
        <w:rPr>
          <w:color w:val="000000"/>
        </w:rPr>
        <w:t>（</w:t>
      </w:r>
      <w:r>
        <w:rPr>
          <w:color w:val="000000"/>
        </w:rPr>
        <w:t xml:space="preserve"> </w:t>
      </w:r>
      <w:r>
        <w:rPr>
          <w:color w:val="000000"/>
        </w:rPr>
        <w:t>）</w:t>
      </w:r>
    </w:p>
    <w:p w:rsidR="006C5CEE">
      <w:pPr>
        <w:spacing w:after="0"/>
        <w:ind w:left="150"/>
      </w:pPr>
      <w:r>
        <w:rPr>
          <w:color w:val="000000"/>
        </w:rPr>
        <w:t>A. </w:t>
      </w:r>
      <w:r>
        <w:rPr>
          <w:color w:val="000000"/>
        </w:rPr>
        <w:t>输尿管</w:t>
      </w:r>
      <w:r>
        <w:rPr>
          <w:color w:val="000000"/>
        </w:rPr>
        <w:t>                                    B. </w:t>
      </w:r>
      <w:r>
        <w:rPr>
          <w:color w:val="000000"/>
        </w:rPr>
        <w:t>膀胱</w:t>
      </w:r>
      <w:r>
        <w:rPr>
          <w:color w:val="000000"/>
        </w:rPr>
        <w:t>                                    C. </w:t>
      </w:r>
      <w:r>
        <w:rPr>
          <w:color w:val="000000"/>
        </w:rPr>
        <w:t>肾脏</w:t>
      </w:r>
      <w:r>
        <w:rPr>
          <w:color w:val="000000"/>
        </w:rPr>
        <w:t>                                    D. </w:t>
      </w:r>
      <w:r>
        <w:rPr>
          <w:color w:val="000000"/>
        </w:rPr>
        <w:t>尿道</w:t>
      </w:r>
    </w:p>
    <w:p w:rsidR="006C5CEE">
      <w:pPr>
        <w:spacing w:after="0"/>
      </w:pPr>
      <w:r>
        <w:rPr>
          <w:color w:val="000000"/>
        </w:rPr>
        <w:t>2.</w:t>
      </w:r>
      <w:r>
        <w:rPr>
          <w:color w:val="000000"/>
        </w:rPr>
        <w:t>下列有关肾小球的叙述中，错误的是（</w:t>
      </w:r>
      <w:r>
        <w:rPr>
          <w:color w:val="000000"/>
        </w:rPr>
        <w:t xml:space="preserve">    </w:t>
      </w:r>
      <w:r>
        <w:rPr>
          <w:color w:val="000000"/>
        </w:rPr>
        <w:t>）</w:t>
      </w:r>
      <w:r>
        <w:rPr>
          <w:color w:val="000000"/>
        </w:rPr>
        <w:t xml:space="preserve">            </w:t>
      </w:r>
    </w:p>
    <w:p w:rsidR="006C5CEE">
      <w:pPr>
        <w:spacing w:after="0"/>
        <w:ind w:left="150"/>
      </w:pPr>
      <w:r>
        <w:rPr>
          <w:color w:val="000000"/>
        </w:rPr>
        <w:t>A. </w:t>
      </w:r>
      <w:r>
        <w:rPr>
          <w:color w:val="000000"/>
        </w:rPr>
        <w:t>肾小球是个毛细血管球，能进行滤过作用</w:t>
      </w:r>
      <w:r>
        <w:rPr>
          <w:color w:val="000000"/>
        </w:rPr>
        <w:t>       </w:t>
      </w:r>
      <w:r>
        <w:rPr>
          <w:noProof/>
          <w:lang w:eastAsia="zh-CN"/>
        </w:rPr>
        <w:drawing>
          <wp:inline distT="0" distB="0" distL="0" distR="0">
            <wp:extent cx="19101" cy="38202"/>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肾小球是由入球小动脉分出的毛细血管缠绕而成</w:t>
      </w:r>
      <w:r>
        <w:br/>
      </w:r>
      <w:r>
        <w:rPr>
          <w:color w:val="000000"/>
        </w:rPr>
        <w:t>C. </w:t>
      </w:r>
      <w:r>
        <w:rPr>
          <w:color w:val="000000"/>
        </w:rPr>
        <w:t>肾小球毛细血管汇集成出球小动脉</w:t>
      </w:r>
      <w:r>
        <w:rPr>
          <w:color w:val="000000"/>
        </w:rPr>
        <w:t>                 </w:t>
      </w:r>
      <w:r>
        <w:rPr>
          <w:color w:val="000000"/>
        </w:rPr>
        <w:t> D. </w:t>
      </w:r>
      <w:r>
        <w:rPr>
          <w:color w:val="000000"/>
        </w:rPr>
        <w:t>肾小球与肾小囊是相通的，肾小囊中的液体是原尿</w:t>
      </w:r>
    </w:p>
    <w:p w:rsidR="00B83EAB">
      <w:pPr>
        <w:spacing w:after="0"/>
      </w:pPr>
      <w:r>
        <w:rPr>
          <w:color w:val="000000"/>
        </w:rPr>
        <w:t>3.</w:t>
      </w:r>
      <w:r>
        <w:rPr>
          <w:color w:val="000000"/>
        </w:rPr>
        <w:t>肾单位是由</w:t>
      </w:r>
      <w:r>
        <w:rPr>
          <w:color w:val="000000"/>
        </w:rPr>
        <w:t xml:space="preserve">________ </w:t>
      </w:r>
      <w:r>
        <w:rPr>
          <w:color w:val="000000"/>
        </w:rPr>
        <w:t>肾小囊和</w:t>
      </w:r>
      <w:r>
        <w:rPr>
          <w:color w:val="000000"/>
        </w:rPr>
        <w:t xml:space="preserve">________ </w:t>
      </w:r>
      <w:r>
        <w:rPr>
          <w:color w:val="000000"/>
        </w:rPr>
        <w:t>组成</w:t>
      </w:r>
      <w:r>
        <w:rPr>
          <w:color w:val="000000"/>
        </w:rPr>
        <w:t>。</w:t>
      </w:r>
    </w:p>
    <w:p w:rsidR="00B83EAB">
      <w:pPr>
        <w:spacing w:after="0"/>
      </w:pPr>
      <w:r>
        <w:rPr>
          <w:color w:val="000000"/>
        </w:rPr>
        <w:t>4.</w:t>
      </w:r>
      <w:r>
        <w:rPr>
          <w:color w:val="000000"/>
        </w:rPr>
        <w:t>肾单位的组成不包括（</w:t>
      </w:r>
      <w:r>
        <w:rPr>
          <w:color w:val="000000"/>
        </w:rPr>
        <w:t xml:space="preserve">   </w:t>
      </w:r>
      <w:r>
        <w:rPr>
          <w:color w:val="000000"/>
        </w:rPr>
        <w:t>）</w:t>
      </w:r>
    </w:p>
    <w:p w:rsidR="006C5CEE">
      <w:pPr>
        <w:spacing w:after="0"/>
        <w:ind w:left="150"/>
      </w:pPr>
      <w:r>
        <w:rPr>
          <w:color w:val="000000"/>
        </w:rPr>
        <w:t>A. </w:t>
      </w:r>
      <w:r>
        <w:rPr>
          <w:color w:val="000000"/>
        </w:rPr>
        <w:t>肾小球</w:t>
      </w:r>
      <w:r>
        <w:rPr>
          <w:color w:val="000000"/>
        </w:rPr>
        <w:t>                                </w:t>
      </w:r>
      <w:r>
        <w:rPr>
          <w:noProof/>
          <w:lang w:eastAsia="zh-CN"/>
        </w:rPr>
        <w:drawing>
          <wp:inline distT="0" distB="0" distL="0" distR="0">
            <wp:extent cx="19101"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肾小囊</w:t>
      </w:r>
      <w:r>
        <w:rPr>
          <w:color w:val="000000"/>
        </w:rPr>
        <w:t>                                </w:t>
      </w:r>
      <w:r>
        <w:rPr>
          <w:noProof/>
          <w:lang w:eastAsia="zh-CN"/>
        </w:rPr>
        <w:drawing>
          <wp:inline distT="0" distB="0" distL="0" distR="0">
            <wp:extent cx="19101" cy="38202"/>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收集管</w:t>
      </w:r>
      <w:r>
        <w:rPr>
          <w:color w:val="000000"/>
        </w:rPr>
        <w:t>                                </w:t>
      </w:r>
      <w:r>
        <w:rPr>
          <w:noProof/>
          <w:lang w:eastAsia="zh-CN"/>
        </w:rPr>
        <w:drawing>
          <wp:inline distT="0" distB="0" distL="0" distR="0">
            <wp:extent cx="19101" cy="38202"/>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肾小管</w:t>
      </w:r>
    </w:p>
    <w:p w:rsidR="00B83EAB">
      <w:pPr>
        <w:spacing w:after="0"/>
      </w:pPr>
      <w:r>
        <w:rPr>
          <w:color w:val="000000"/>
        </w:rPr>
        <w:t>5.</w:t>
      </w:r>
      <w:r>
        <w:rPr>
          <w:color w:val="000000"/>
        </w:rPr>
        <w:t>出入肾小球的血管（　　）</w:t>
      </w:r>
    </w:p>
    <w:p w:rsidR="006C5CEE">
      <w:pPr>
        <w:spacing w:after="0"/>
        <w:ind w:left="150"/>
      </w:pPr>
      <w:r>
        <w:rPr>
          <w:color w:val="000000"/>
        </w:rPr>
        <w:t>A. </w:t>
      </w:r>
      <w:r>
        <w:rPr>
          <w:color w:val="000000"/>
        </w:rPr>
        <w:t>均为小动脉</w:t>
      </w:r>
      <w:r>
        <w:rPr>
          <w:color w:val="000000"/>
        </w:rPr>
        <w:t>                             </w:t>
      </w:r>
      <w:r>
        <w:rPr>
          <w:color w:val="000000"/>
        </w:rPr>
        <w:t>                            </w:t>
      </w:r>
      <w:r>
        <w:rPr>
          <w:noProof/>
          <w:lang w:eastAsia="zh-CN"/>
        </w:rPr>
        <w:drawing>
          <wp:inline distT="0" distB="0" distL="0" distR="0">
            <wp:extent cx="9550" cy="38202"/>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B. </w:t>
      </w:r>
      <w:r>
        <w:rPr>
          <w:color w:val="000000"/>
        </w:rPr>
        <w:t>入球为小动脉，出球为小静脉</w:t>
      </w:r>
      <w:r>
        <w:br/>
      </w:r>
      <w:r>
        <w:rPr>
          <w:color w:val="000000"/>
        </w:rPr>
        <w:t>C. </w:t>
      </w:r>
      <w:r>
        <w:rPr>
          <w:color w:val="000000"/>
        </w:rPr>
        <w:t>均为小静脉</w:t>
      </w:r>
      <w:r>
        <w:rPr>
          <w:color w:val="000000"/>
        </w:rPr>
        <w:t>                                                         </w:t>
      </w:r>
      <w:r>
        <w:rPr>
          <w:noProof/>
          <w:lang w:eastAsia="zh-CN"/>
        </w:rPr>
        <w:drawing>
          <wp:inline distT="0" distB="0" distL="0" distR="0">
            <wp:extent cx="9550" cy="38202"/>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D. </w:t>
      </w:r>
      <w:r>
        <w:rPr>
          <w:color w:val="000000"/>
        </w:rPr>
        <w:t>出球为小动脉，入球为小静脉</w:t>
      </w:r>
    </w:p>
    <w:p w:rsidR="00B83EAB">
      <w:pPr>
        <w:spacing w:after="0"/>
      </w:pPr>
      <w:r>
        <w:rPr>
          <w:color w:val="000000"/>
        </w:rPr>
        <w:t>6.</w:t>
      </w:r>
      <w:r>
        <w:rPr>
          <w:color w:val="000000"/>
        </w:rPr>
        <w:t>尿液经处理后浇在菜地里，能加快菜苗的生长．其道理主要是：处理后的尿液中含有（　　）</w:t>
      </w:r>
    </w:p>
    <w:p w:rsidR="006C5CEE">
      <w:pPr>
        <w:spacing w:after="0"/>
        <w:ind w:left="150"/>
      </w:pPr>
      <w:r>
        <w:rPr>
          <w:color w:val="000000"/>
        </w:rPr>
        <w:t>A. </w:t>
      </w:r>
      <w:r>
        <w:rPr>
          <w:rFonts w:ascii="Arial"/>
          <w:color w:val="000000"/>
          <w:sz w:val="20"/>
        </w:rPr>
        <w:t>尿素</w:t>
      </w:r>
      <w:r>
        <w:rPr>
          <w:color w:val="000000"/>
        </w:rPr>
        <w:t>                                   </w:t>
      </w:r>
      <w:r>
        <w:rPr>
          <w:noProof/>
          <w:lang w:eastAsia="zh-CN"/>
        </w:rPr>
        <w:drawing>
          <wp:inline distT="0" distB="0" distL="0" distR="0">
            <wp:extent cx="19101" cy="38202"/>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rFonts w:ascii="Arial"/>
          <w:color w:val="000000"/>
          <w:sz w:val="20"/>
        </w:rPr>
        <w:t>水</w:t>
      </w:r>
      <w:r>
        <w:rPr>
          <w:color w:val="000000"/>
        </w:rPr>
        <w:t>                                   </w:t>
      </w:r>
      <w:r>
        <w:rPr>
          <w:noProof/>
          <w:lang w:eastAsia="zh-CN"/>
        </w:rPr>
        <w:drawing>
          <wp:inline distT="0" distB="0" distL="0" distR="0">
            <wp:extent cx="19101" cy="38202"/>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rFonts w:ascii="Arial"/>
          <w:color w:val="000000"/>
          <w:sz w:val="20"/>
        </w:rPr>
        <w:t>无机盐</w:t>
      </w:r>
      <w:r>
        <w:rPr>
          <w:rFonts w:ascii="Arial"/>
          <w:color w:val="000000"/>
          <w:sz w:val="20"/>
        </w:rPr>
        <w:t> </w:t>
      </w:r>
      <w:r>
        <w:rPr>
          <w:color w:val="000000"/>
        </w:rPr>
        <w:t>​</w:t>
      </w:r>
      <w:r>
        <w:rPr>
          <w:color w:val="000000"/>
        </w:rPr>
        <w:t>                                   </w:t>
      </w:r>
      <w:r>
        <w:rPr>
          <w:noProof/>
          <w:lang w:eastAsia="zh-CN"/>
        </w:rPr>
        <w:drawing>
          <wp:inline distT="0" distB="0" distL="0" distR="0">
            <wp:extent cx="19101" cy="38202"/>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rFonts w:ascii="Arial"/>
          <w:color w:val="000000"/>
          <w:sz w:val="20"/>
        </w:rPr>
        <w:t>葡萄糖</w:t>
      </w:r>
    </w:p>
    <w:p w:rsidR="00B83EAB">
      <w:pPr>
        <w:spacing w:after="0"/>
      </w:pPr>
      <w:r>
        <w:rPr>
          <w:color w:val="000000"/>
        </w:rPr>
        <w:t>7.</w:t>
      </w:r>
      <w:r>
        <w:rPr>
          <w:color w:val="000000"/>
        </w:rPr>
        <w:t>人体泌尿系统中，能够将肾脏形成的尿液输送至膀胱的</w:t>
      </w:r>
      <w:r>
        <w:rPr>
          <w:color w:val="000000"/>
        </w:rPr>
        <w:t>“</w:t>
      </w:r>
      <w:r>
        <w:rPr>
          <w:color w:val="000000"/>
        </w:rPr>
        <w:t>管道</w:t>
      </w:r>
      <w:r>
        <w:rPr>
          <w:color w:val="000000"/>
        </w:rPr>
        <w:t>”</w:t>
      </w:r>
      <w:r>
        <w:rPr>
          <w:color w:val="000000"/>
        </w:rPr>
        <w:t>是（　　）</w:t>
      </w:r>
    </w:p>
    <w:p w:rsidR="006C5CEE">
      <w:pPr>
        <w:spacing w:after="0"/>
        <w:ind w:left="150"/>
      </w:pPr>
      <w:r>
        <w:rPr>
          <w:color w:val="000000"/>
        </w:rPr>
        <w:t>A. </w:t>
      </w:r>
      <w:r>
        <w:rPr>
          <w:color w:val="000000"/>
        </w:rPr>
        <w:t>输尿管</w:t>
      </w:r>
      <w:r>
        <w:rPr>
          <w:color w:val="000000"/>
        </w:rPr>
        <w:t>                                 </w:t>
      </w:r>
      <w:r>
        <w:rPr>
          <w:noProof/>
          <w:lang w:eastAsia="zh-CN"/>
        </w:rPr>
        <w:drawing>
          <wp:inline distT="0" distB="0" distL="0" distR="0">
            <wp:extent cx="19101" cy="38202"/>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尿道</w:t>
      </w:r>
      <w:r>
        <w:rPr>
          <w:color w:val="000000"/>
        </w:rPr>
        <w:t>                                 </w:t>
      </w:r>
      <w:r>
        <w:rPr>
          <w:noProof/>
          <w:lang w:eastAsia="zh-CN"/>
        </w:rPr>
        <w:drawing>
          <wp:inline distT="0" distB="0" distL="0" distR="0">
            <wp:extent cx="19101" cy="38202"/>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肾小管</w:t>
      </w:r>
      <w:r>
        <w:rPr>
          <w:color w:val="000000"/>
        </w:rPr>
        <w:t>                                 </w:t>
      </w:r>
      <w:r>
        <w:rPr>
          <w:noProof/>
          <w:lang w:eastAsia="zh-CN"/>
        </w:rPr>
        <w:drawing>
          <wp:inline distT="0" distB="0" distL="0" distR="0">
            <wp:extent cx="19101" cy="38202"/>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肾动脉</w:t>
      </w:r>
    </w:p>
    <w:p w:rsidR="00B83EAB">
      <w:pPr>
        <w:spacing w:after="0"/>
      </w:pPr>
      <w:r>
        <w:rPr>
          <w:color w:val="000000"/>
        </w:rPr>
        <w:t>8.</w:t>
      </w:r>
      <w:r>
        <w:rPr>
          <w:color w:val="000000"/>
        </w:rPr>
        <w:t>临床检测尿液中一定时间内的含氮量，即可粗略估计下列哪种营养物质在该段时间内的氧化分解的量？（　　）</w:t>
      </w:r>
    </w:p>
    <w:p w:rsidR="006C5CEE">
      <w:pPr>
        <w:spacing w:after="0"/>
        <w:ind w:left="150"/>
      </w:pPr>
      <w:r>
        <w:rPr>
          <w:color w:val="000000"/>
        </w:rPr>
        <w:t>A. </w:t>
      </w:r>
      <w:r>
        <w:rPr>
          <w:color w:val="000000"/>
        </w:rPr>
        <w:t>蛋白质</w:t>
      </w:r>
      <w:r>
        <w:rPr>
          <w:color w:val="000000"/>
        </w:rPr>
        <w:t>                                  </w:t>
      </w:r>
      <w:r>
        <w:rPr>
          <w:noProof/>
          <w:lang w:eastAsia="zh-CN"/>
        </w:rPr>
        <w:drawing>
          <wp:inline distT="0" distB="0" distL="0" distR="0">
            <wp:extent cx="28651" cy="38202"/>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rPr>
        <w:t>B. </w:t>
      </w:r>
      <w:r>
        <w:rPr>
          <w:color w:val="000000"/>
        </w:rPr>
        <w:t>脂肪</w:t>
      </w:r>
      <w:r>
        <w:rPr>
          <w:color w:val="000000"/>
        </w:rPr>
        <w:t>                                  </w:t>
      </w:r>
      <w:r>
        <w:rPr>
          <w:noProof/>
          <w:lang w:eastAsia="zh-CN"/>
        </w:rPr>
        <w:drawing>
          <wp:inline distT="0" distB="0" distL="0" distR="0">
            <wp:extent cx="28651" cy="38202"/>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rPr>
        <w:t>C. </w:t>
      </w:r>
      <w:r>
        <w:rPr>
          <w:color w:val="000000"/>
        </w:rPr>
        <w:t>糖类</w:t>
      </w:r>
      <w:r>
        <w:rPr>
          <w:color w:val="000000"/>
        </w:rPr>
        <w:t>                                  </w:t>
      </w:r>
      <w:r>
        <w:rPr>
          <w:noProof/>
          <w:lang w:eastAsia="zh-CN"/>
        </w:rPr>
        <w:drawing>
          <wp:inline distT="0" distB="0" distL="0" distR="0">
            <wp:extent cx="28651" cy="38202"/>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rPr>
        <w:t>D. </w:t>
      </w:r>
      <w:r>
        <w:rPr>
          <w:color w:val="000000"/>
        </w:rPr>
        <w:t>维生素</w:t>
      </w:r>
    </w:p>
    <w:p w:rsidR="006C5CEE">
      <w:pPr>
        <w:spacing w:after="0"/>
      </w:pPr>
      <w:r>
        <w:rPr>
          <w:color w:val="000000"/>
        </w:rPr>
        <w:t>9.</w:t>
      </w:r>
      <w:r>
        <w:rPr>
          <w:color w:val="000000"/>
        </w:rPr>
        <w:t>人体下列结构内的液体成分里，含尿素最少的是</w:t>
      </w:r>
      <w:r>
        <w:rPr>
          <w:color w:val="000000"/>
        </w:rPr>
        <w:t>(</w:t>
      </w:r>
      <w:r>
        <w:rPr>
          <w:color w:val="000000"/>
        </w:rPr>
        <w:t>　　</w:t>
      </w:r>
      <w:r>
        <w:rPr>
          <w:color w:val="000000"/>
        </w:rPr>
        <w:t xml:space="preserve">)            </w:t>
      </w:r>
    </w:p>
    <w:p w:rsidR="006C5CEE">
      <w:pPr>
        <w:spacing w:after="0"/>
        <w:ind w:left="150"/>
      </w:pPr>
      <w:r>
        <w:rPr>
          <w:color w:val="000000"/>
        </w:rPr>
        <w:t>A. </w:t>
      </w:r>
      <w:r>
        <w:rPr>
          <w:color w:val="000000"/>
        </w:rPr>
        <w:t>肾静脉</w:t>
      </w:r>
      <w:r>
        <w:rPr>
          <w:color w:val="000000"/>
        </w:rPr>
        <w:t>                              B. </w:t>
      </w:r>
      <w:r>
        <w:rPr>
          <w:color w:val="000000"/>
        </w:rPr>
        <w:t>肾小管</w:t>
      </w:r>
      <w:r>
        <w:rPr>
          <w:color w:val="000000"/>
        </w:rPr>
        <w:t>                              C. </w:t>
      </w:r>
      <w:r>
        <w:rPr>
          <w:color w:val="000000"/>
        </w:rPr>
        <w:t>肾小囊</w:t>
      </w:r>
      <w:r>
        <w:rPr>
          <w:color w:val="000000"/>
        </w:rPr>
        <w:t>                              D. </w:t>
      </w:r>
      <w:r>
        <w:rPr>
          <w:color w:val="000000"/>
        </w:rPr>
        <w:t>出球小动脉</w:t>
      </w:r>
    </w:p>
    <w:p w:rsidR="006C5CEE">
      <w:pPr>
        <w:spacing w:after="0"/>
      </w:pPr>
      <w:r>
        <w:rPr>
          <w:color w:val="000000"/>
        </w:rPr>
        <w:t>10.</w:t>
      </w:r>
      <w:r>
        <w:rPr>
          <w:color w:val="000000"/>
        </w:rPr>
        <w:t>下列那一项不是沼气池的作用？（</w:t>
      </w:r>
      <w:r>
        <w:rPr>
          <w:color w:val="000000"/>
        </w:rPr>
        <w:t>    </w:t>
      </w:r>
      <w:r>
        <w:rPr>
          <w:color w:val="000000"/>
        </w:rPr>
        <w:t>）</w:t>
      </w:r>
      <w:r>
        <w:rPr>
          <w:color w:val="000000"/>
        </w:rPr>
        <w:t xml:space="preserve">            </w:t>
      </w:r>
    </w:p>
    <w:p w:rsidR="006C5CEE">
      <w:pPr>
        <w:spacing w:after="0"/>
        <w:ind w:left="150"/>
      </w:pPr>
      <w:r>
        <w:rPr>
          <w:color w:val="000000"/>
        </w:rPr>
        <w:t>A. </w:t>
      </w:r>
      <w:r>
        <w:rPr>
          <w:color w:val="000000"/>
        </w:rPr>
        <w:t>对人粪尿进行无害化处理</w:t>
      </w:r>
      <w:r>
        <w:rPr>
          <w:color w:val="000000"/>
        </w:rPr>
        <w:t>                                    </w:t>
      </w:r>
      <w:r>
        <w:rPr>
          <w:noProof/>
          <w:lang w:eastAsia="zh-CN"/>
        </w:rPr>
        <w:drawing>
          <wp:inline distT="0" distB="0" distL="0" distR="0">
            <wp:extent cx="9550" cy="38202"/>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B. </w:t>
      </w:r>
      <w:r>
        <w:rPr>
          <w:color w:val="000000"/>
        </w:rPr>
        <w:t>为人们的生活提供清洁能源</w:t>
      </w:r>
      <w:r>
        <w:br/>
      </w:r>
      <w:r>
        <w:rPr>
          <w:color w:val="000000"/>
        </w:rPr>
        <w:t>C. </w:t>
      </w:r>
      <w:r>
        <w:rPr>
          <w:color w:val="000000"/>
        </w:rPr>
        <w:t>可处理禽畜粪尿和农作物秸秆</w:t>
      </w:r>
      <w:r>
        <w:rPr>
          <w:color w:val="000000"/>
        </w:rPr>
        <w:t>                    </w:t>
      </w:r>
      <w:r>
        <w:rPr>
          <w:color w:val="000000"/>
        </w:rPr>
        <w:t>         </w:t>
      </w:r>
      <w:r>
        <w:rPr>
          <w:noProof/>
          <w:lang w:eastAsia="zh-CN"/>
        </w:rPr>
        <w:drawing>
          <wp:inline distT="0" distB="0" distL="0" distR="0">
            <wp:extent cx="9550" cy="38202"/>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D. </w:t>
      </w:r>
      <w:r>
        <w:rPr>
          <w:color w:val="000000"/>
        </w:rPr>
        <w:t>为人们的生活提供太阳能</w:t>
      </w:r>
    </w:p>
    <w:p w:rsidR="006C5CEE">
      <w:pPr>
        <w:spacing w:after="0"/>
      </w:pPr>
      <w:r>
        <w:rPr>
          <w:color w:val="000000"/>
        </w:rPr>
        <w:t>11.</w:t>
      </w:r>
      <w:r>
        <w:rPr>
          <w:color w:val="000000"/>
        </w:rPr>
        <w:t>图为肾脏内部结构的一部分，下列叙述错误的是（　</w:t>
      </w:r>
      <w:r>
        <w:rPr>
          <w:color w:val="000000"/>
        </w:rPr>
        <w:t xml:space="preserve"> </w:t>
      </w:r>
      <w:r>
        <w:rPr>
          <w:color w:val="000000"/>
        </w:rPr>
        <w:t>）</w:t>
      </w:r>
      <w:r>
        <w:rPr>
          <w:color w:val="000000"/>
        </w:rPr>
        <w:t xml:space="preserve">  </w:t>
      </w:r>
    </w:p>
    <w:p w:rsidR="006C5CEE">
      <w:pPr>
        <w:spacing w:after="0"/>
      </w:pPr>
      <w:r>
        <w:rPr>
          <w:color w:val="000000"/>
        </w:rPr>
        <w:t xml:space="preserve"> </w:t>
      </w:r>
      <w:r>
        <w:rPr>
          <w:noProof/>
          <w:lang w:eastAsia="zh-CN"/>
        </w:rPr>
        <w:drawing>
          <wp:inline distT="0" distB="0" distL="0" distR="0">
            <wp:extent cx="1470571" cy="945363"/>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470571" cy="945363"/>
                    </a:xfrm>
                    <a:prstGeom prst="rect">
                      <a:avLst/>
                    </a:prstGeom>
                  </pic:spPr>
                </pic:pic>
              </a:graphicData>
            </a:graphic>
          </wp:inline>
        </w:drawing>
      </w:r>
    </w:p>
    <w:p w:rsidR="006C5CEE">
      <w:pPr>
        <w:spacing w:after="0"/>
        <w:ind w:left="150"/>
      </w:pPr>
      <w:r>
        <w:rPr>
          <w:color w:val="000000"/>
        </w:rPr>
        <w:t>A. </w:t>
      </w:r>
      <w:r>
        <w:rPr>
          <w:color w:val="000000"/>
        </w:rPr>
        <w:t>该结构有两处毛细血管网</w:t>
      </w:r>
      <w:r>
        <w:rPr>
          <w:color w:val="000000"/>
        </w:rPr>
        <w:t>                                    </w:t>
      </w:r>
      <w:r>
        <w:rPr>
          <w:noProof/>
          <w:lang w:eastAsia="zh-CN"/>
        </w:rPr>
        <w:drawing>
          <wp:inline distT="0" distB="0" distL="0" distR="0">
            <wp:extent cx="9550" cy="38202"/>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B. </w:t>
      </w:r>
      <w:r>
        <w:rPr>
          <w:color w:val="000000"/>
        </w:rPr>
        <w:t>图中</w:t>
      </w:r>
      <w:r>
        <w:rPr>
          <w:color w:val="000000"/>
        </w:rPr>
        <w:t>①</w:t>
      </w:r>
      <w:r>
        <w:rPr>
          <w:color w:val="000000"/>
        </w:rPr>
        <w:t>是动脉，</w:t>
      </w:r>
      <w:r>
        <w:rPr>
          <w:color w:val="000000"/>
        </w:rPr>
        <w:t>②</w:t>
      </w:r>
      <w:r>
        <w:rPr>
          <w:color w:val="000000"/>
        </w:rPr>
        <w:t>是静脉</w:t>
      </w:r>
      <w:r>
        <w:br/>
      </w:r>
      <w:r>
        <w:rPr>
          <w:color w:val="000000"/>
        </w:rPr>
        <w:t>C. ③</w:t>
      </w:r>
      <w:r>
        <w:rPr>
          <w:color w:val="000000"/>
        </w:rPr>
        <w:t>内不含有大分子蛋白质</w:t>
      </w:r>
      <w:r>
        <w:rPr>
          <w:color w:val="000000"/>
        </w:rPr>
        <w:t>                                    </w:t>
      </w:r>
      <w:r>
        <w:rPr>
          <w:noProof/>
          <w:lang w:eastAsia="zh-CN"/>
        </w:rPr>
        <w:drawing>
          <wp:inline distT="0" distB="0" distL="0" distR="0">
            <wp:extent cx="9550" cy="38202"/>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D. ④</w:t>
      </w:r>
      <w:r>
        <w:rPr>
          <w:color w:val="000000"/>
        </w:rPr>
        <w:t>的重吸收作用有选择性</w:t>
      </w:r>
    </w:p>
    <w:p w:rsidR="00B83EAB">
      <w:pPr>
        <w:spacing w:after="0"/>
      </w:pPr>
      <w:r>
        <w:rPr>
          <w:color w:val="000000"/>
        </w:rPr>
        <w:t>12.</w:t>
      </w:r>
      <w:r>
        <w:rPr>
          <w:color w:val="000000"/>
        </w:rPr>
        <w:t>痛风是一种常见的疾病，其主要原因是人体血液中的尿酸含量过高。医生建议，多饮水有利于尿酸的及时排泄。与尿酸排出体外相关的主要器</w:t>
      </w:r>
      <w:r>
        <w:rPr>
          <w:color w:val="000000"/>
        </w:rPr>
        <w:t>官是（</w:t>
      </w:r>
      <w:r>
        <w:rPr>
          <w:color w:val="000000"/>
        </w:rPr>
        <w:t xml:space="preserve">    </w:t>
      </w:r>
      <w:r>
        <w:rPr>
          <w:color w:val="000000"/>
        </w:rPr>
        <w:t>）</w:t>
      </w:r>
    </w:p>
    <w:p w:rsidR="006C5CEE">
      <w:pPr>
        <w:spacing w:after="0"/>
        <w:ind w:left="150"/>
      </w:pPr>
      <w:r>
        <w:rPr>
          <w:color w:val="000000"/>
        </w:rPr>
        <w:t>A. </w:t>
      </w:r>
      <w:r>
        <w:rPr>
          <w:color w:val="000000"/>
        </w:rPr>
        <w:t>肝脏</w:t>
      </w:r>
      <w:r>
        <w:rPr>
          <w:color w:val="000000"/>
        </w:rPr>
        <w:t>                                      </w:t>
      </w:r>
      <w:r>
        <w:rPr>
          <w:noProof/>
          <w:lang w:eastAsia="zh-CN"/>
        </w:rPr>
        <w:drawing>
          <wp:inline distT="0" distB="0" distL="0" distR="0">
            <wp:extent cx="9550" cy="38202"/>
            <wp:effectExtent l="0" t="0" r="0" b="0"/>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B. </w:t>
      </w:r>
      <w:r>
        <w:rPr>
          <w:color w:val="000000"/>
        </w:rPr>
        <w:t>肾脏</w:t>
      </w:r>
      <w:r>
        <w:rPr>
          <w:color w:val="000000"/>
        </w:rPr>
        <w:t>                                      </w:t>
      </w:r>
      <w:r>
        <w:rPr>
          <w:noProof/>
          <w:lang w:eastAsia="zh-CN"/>
        </w:rPr>
        <w:drawing>
          <wp:inline distT="0" distB="0" distL="0" distR="0">
            <wp:extent cx="9550" cy="38202"/>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C. </w:t>
      </w:r>
      <w:r>
        <w:rPr>
          <w:color w:val="000000"/>
        </w:rPr>
        <w:t>肺</w:t>
      </w:r>
      <w:r>
        <w:rPr>
          <w:color w:val="000000"/>
        </w:rPr>
        <w:t>                                      </w:t>
      </w:r>
      <w:r>
        <w:rPr>
          <w:noProof/>
          <w:lang w:eastAsia="zh-CN"/>
        </w:rPr>
        <w:drawing>
          <wp:inline distT="0" distB="0" distL="0" distR="0">
            <wp:extent cx="9550" cy="38202"/>
            <wp:effectExtent l="0" t="0" r="0" b="0"/>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D. </w:t>
      </w:r>
      <w:r>
        <w:rPr>
          <w:color w:val="000000"/>
        </w:rPr>
        <w:t>直肠</w:t>
      </w:r>
    </w:p>
    <w:p w:rsidR="00B83EAB">
      <w:pPr>
        <w:spacing w:after="0"/>
      </w:pPr>
      <w:r>
        <w:rPr>
          <w:color w:val="000000"/>
        </w:rPr>
        <w:t>13.</w:t>
      </w:r>
      <w:r>
        <w:rPr>
          <w:color w:val="000000"/>
        </w:rPr>
        <w:t>在农村燃料问题一直是农民和国家头疼的问题，国家为了解决农村燃料不足的问题，提倡在农村利用环保燃料．请问下列哪种燃料属于环保燃料？（　）</w:t>
      </w:r>
      <w:r>
        <w:rPr>
          <w:color w:val="000000"/>
        </w:rPr>
        <w:t>​</w:t>
      </w:r>
    </w:p>
    <w:p w:rsidR="006C5CEE">
      <w:pPr>
        <w:spacing w:after="0"/>
        <w:ind w:left="150"/>
      </w:pPr>
      <w:r>
        <w:rPr>
          <w:color w:val="000000"/>
        </w:rPr>
        <w:t>A. </w:t>
      </w:r>
      <w:r>
        <w:rPr>
          <w:rFonts w:ascii="Arial"/>
          <w:color w:val="000000"/>
          <w:sz w:val="20"/>
        </w:rPr>
        <w:t>秸秆</w:t>
      </w:r>
      <w:r>
        <w:rPr>
          <w:color w:val="000000"/>
        </w:rPr>
        <w:t>                               </w:t>
      </w:r>
      <w:r>
        <w:rPr>
          <w:color w:val="000000"/>
        </w:rPr>
        <w:t>   </w:t>
      </w:r>
      <w:r>
        <w:rPr>
          <w:noProof/>
          <w:lang w:eastAsia="zh-CN"/>
        </w:rPr>
        <w:drawing>
          <wp:inline distT="0" distB="0" distL="0" distR="0">
            <wp:extent cx="28651" cy="38202"/>
            <wp:effectExtent l="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rPr>
        <w:t>B. </w:t>
      </w:r>
      <w:r>
        <w:rPr>
          <w:rFonts w:ascii="Arial"/>
          <w:color w:val="000000"/>
          <w:sz w:val="20"/>
        </w:rPr>
        <w:t>沼气</w:t>
      </w:r>
      <w:r>
        <w:rPr>
          <w:color w:val="000000"/>
        </w:rPr>
        <w:t>                                  </w:t>
      </w:r>
      <w:r>
        <w:rPr>
          <w:noProof/>
          <w:lang w:eastAsia="zh-CN"/>
        </w:rPr>
        <w:drawing>
          <wp:inline distT="0" distB="0" distL="0" distR="0">
            <wp:extent cx="28651" cy="38202"/>
            <wp:effectExtent l="0" t="0" r="0"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rPr>
        <w:t>C. </w:t>
      </w:r>
      <w:r>
        <w:rPr>
          <w:rFonts w:ascii="Arial"/>
          <w:color w:val="000000"/>
          <w:sz w:val="20"/>
        </w:rPr>
        <w:t>枯树枝</w:t>
      </w:r>
      <w:r>
        <w:rPr>
          <w:color w:val="000000"/>
        </w:rPr>
        <w:t>                                  </w:t>
      </w:r>
      <w:r>
        <w:rPr>
          <w:noProof/>
          <w:lang w:eastAsia="zh-CN"/>
        </w:rPr>
        <w:drawing>
          <wp:inline distT="0" distB="0" distL="0" distR="0">
            <wp:extent cx="28651" cy="38202"/>
            <wp:effectExtent l="0" t="0" r="0" b="0"/>
            <wp:docPr id="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rPr>
        <w:t>D. </w:t>
      </w:r>
      <w:r>
        <w:rPr>
          <w:rFonts w:ascii="Arial"/>
          <w:color w:val="000000"/>
          <w:sz w:val="20"/>
        </w:rPr>
        <w:t>干野草</w:t>
      </w:r>
    </w:p>
    <w:p w:rsidR="006C5CEE">
      <w:r>
        <w:rPr>
          <w:b/>
          <w:bCs/>
          <w:sz w:val="24"/>
          <w:szCs w:val="24"/>
        </w:rPr>
        <w:t>二、填空题</w:t>
      </w:r>
      <w:r>
        <w:rPr>
          <w:b/>
          <w:bCs/>
          <w:sz w:val="24"/>
          <w:szCs w:val="24"/>
        </w:rPr>
        <w:t xml:space="preserve"> </w:t>
      </w:r>
    </w:p>
    <w:p w:rsidR="00B83EAB">
      <w:pPr>
        <w:spacing w:after="0"/>
      </w:pPr>
      <w:r>
        <w:rPr>
          <w:color w:val="000000"/>
        </w:rPr>
        <w:t>14.</w:t>
      </w:r>
      <w:r>
        <w:rPr>
          <w:color w:val="000000"/>
        </w:rPr>
        <w:t>泌尿系统由</w:t>
      </w:r>
      <w:r>
        <w:rPr>
          <w:color w:val="000000"/>
        </w:rPr>
        <w:t>________ </w:t>
      </w:r>
      <w:r>
        <w:rPr>
          <w:color w:val="000000"/>
        </w:rPr>
        <w:t>、</w:t>
      </w:r>
      <w:r>
        <w:rPr>
          <w:color w:val="000000"/>
        </w:rPr>
        <w:t>________ </w:t>
      </w:r>
      <w:r>
        <w:rPr>
          <w:color w:val="000000"/>
        </w:rPr>
        <w:t>、</w:t>
      </w:r>
      <w:r>
        <w:rPr>
          <w:color w:val="000000"/>
        </w:rPr>
        <w:t>________ </w:t>
      </w:r>
      <w:r>
        <w:rPr>
          <w:color w:val="000000"/>
        </w:rPr>
        <w:t>、</w:t>
      </w:r>
      <w:r>
        <w:rPr>
          <w:color w:val="000000"/>
        </w:rPr>
        <w:t>________ </w:t>
      </w:r>
      <w:r>
        <w:rPr>
          <w:color w:val="000000"/>
        </w:rPr>
        <w:t>组成，</w:t>
      </w:r>
      <w:r>
        <w:rPr>
          <w:color w:val="000000"/>
        </w:rPr>
        <w:t>________ </w:t>
      </w:r>
      <w:r>
        <w:rPr>
          <w:color w:val="000000"/>
        </w:rPr>
        <w:t>是该系统最主要的器官．</w:t>
      </w:r>
    </w:p>
    <w:p w:rsidR="00B83EAB">
      <w:pPr>
        <w:spacing w:after="0"/>
      </w:pPr>
      <w:r>
        <w:rPr>
          <w:color w:val="000000"/>
        </w:rPr>
        <w:t xml:space="preserve">15. </w:t>
      </w:r>
      <w:r>
        <w:rPr>
          <w:color w:val="000000"/>
        </w:rPr>
        <w:t>补充填空</w:t>
      </w:r>
    </w:p>
    <w:p w:rsidR="006C5CEE">
      <w:pPr>
        <w:spacing w:after="0"/>
      </w:pPr>
      <w:r>
        <w:rPr>
          <w:noProof/>
          <w:lang w:eastAsia="zh-CN"/>
        </w:rPr>
        <w:drawing>
          <wp:inline distT="0" distB="0" distL="0" distR="0">
            <wp:extent cx="3323095" cy="1613802"/>
            <wp:effectExtent l="0" t="0" r="0" b="0"/>
            <wp:docPr id="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1" cstate="print"/>
                    <a:stretch>
                      <a:fillRect/>
                    </a:stretch>
                  </pic:blipFill>
                  <pic:spPr>
                    <a:xfrm>
                      <a:off x="0" y="0"/>
                      <a:ext cx="3323095" cy="1613802"/>
                    </a:xfrm>
                    <a:prstGeom prst="rect">
                      <a:avLst/>
                    </a:prstGeom>
                  </pic:spPr>
                </pic:pic>
              </a:graphicData>
            </a:graphic>
          </wp:inline>
        </w:drawing>
      </w:r>
    </w:p>
    <w:p w:rsidR="006C5CEE">
      <w:pPr>
        <w:spacing w:after="0"/>
      </w:pPr>
      <w:r>
        <w:rPr>
          <w:color w:val="000000"/>
        </w:rPr>
        <w:t>①</w:t>
      </w:r>
      <w:r>
        <w:rPr>
          <w:color w:val="000000"/>
          <w:u w:val="single"/>
        </w:rPr>
        <w:t>________</w:t>
      </w:r>
      <w:r>
        <w:rPr>
          <w:color w:val="000000"/>
        </w:rPr>
        <w:t>；</w:t>
      </w:r>
      <w:r>
        <w:rPr>
          <w:color w:val="000000"/>
        </w:rPr>
        <w:t>②</w:t>
      </w:r>
      <w:r>
        <w:rPr>
          <w:color w:val="000000"/>
          <w:u w:val="single"/>
        </w:rPr>
        <w:t>________</w:t>
      </w:r>
      <w:r>
        <w:rPr>
          <w:color w:val="000000"/>
        </w:rPr>
        <w:t>；</w:t>
      </w:r>
      <w:r>
        <w:rPr>
          <w:color w:val="000000"/>
        </w:rPr>
        <w:t>③</w:t>
      </w:r>
      <w:r>
        <w:rPr>
          <w:color w:val="000000"/>
          <w:u w:val="single"/>
        </w:rPr>
        <w:t>________</w:t>
      </w:r>
      <w:r>
        <w:rPr>
          <w:color w:val="000000"/>
        </w:rPr>
        <w:t>；</w:t>
      </w:r>
      <w:r>
        <w:rPr>
          <w:color w:val="000000"/>
        </w:rPr>
        <w:t>④</w:t>
      </w:r>
      <w:r>
        <w:rPr>
          <w:color w:val="000000"/>
          <w:u w:val="single"/>
        </w:rPr>
        <w:t>________</w:t>
      </w:r>
      <w:r>
        <w:rPr>
          <w:color w:val="000000"/>
        </w:rPr>
        <w:t>；</w:t>
      </w:r>
      <w:r>
        <w:rPr>
          <w:color w:val="000000"/>
        </w:rPr>
        <w:t>⑤</w:t>
      </w:r>
      <w:r>
        <w:rPr>
          <w:color w:val="000000"/>
          <w:u w:val="single"/>
        </w:rPr>
        <w:t>________</w:t>
      </w:r>
      <w:r>
        <w:rPr>
          <w:color w:val="000000"/>
        </w:rPr>
        <w:t xml:space="preserve"> </w:t>
      </w:r>
      <w:r>
        <w:rPr>
          <w:color w:val="000000"/>
        </w:rPr>
        <w:t>．</w:t>
      </w:r>
      <w:r>
        <w:rPr>
          <w:color w:val="000000"/>
        </w:rPr>
        <w:t xml:space="preserve"> </w:t>
      </w:r>
    </w:p>
    <w:p w:rsidR="006C5CEE">
      <w:pPr>
        <w:spacing w:after="0"/>
      </w:pPr>
      <w:r>
        <w:rPr>
          <w:color w:val="000000"/>
        </w:rPr>
        <w:t>16.</w:t>
      </w:r>
      <w:r>
        <w:rPr>
          <w:color w:val="000000"/>
        </w:rPr>
        <w:t>肾单位是形成尿的结构功能单位，右图是肾单位的结构示意图，请据图回答下列问题：</w:t>
      </w:r>
      <w:r>
        <w:br/>
      </w:r>
      <w:r>
        <w:rPr>
          <w:noProof/>
          <w:lang w:eastAsia="zh-CN"/>
        </w:rPr>
        <w:drawing>
          <wp:inline distT="0" distB="0" distL="0" distR="0">
            <wp:extent cx="1002665" cy="1986217"/>
            <wp:effectExtent l="0" t="0" r="0" b="0"/>
            <wp:docPr id="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2" cstate="print"/>
                    <a:stretch>
                      <a:fillRect/>
                    </a:stretch>
                  </pic:blipFill>
                  <pic:spPr>
                    <a:xfrm>
                      <a:off x="0" y="0"/>
                      <a:ext cx="1002665" cy="1986217"/>
                    </a:xfrm>
                    <a:prstGeom prst="rect">
                      <a:avLst/>
                    </a:prstGeom>
                  </pic:spPr>
                </pic:pic>
              </a:graphicData>
            </a:graphic>
          </wp:inline>
        </w:drawing>
      </w:r>
      <w:r>
        <w:br/>
      </w:r>
      <w:r>
        <w:rPr>
          <w:color w:val="000000"/>
        </w:rPr>
        <w:t>（</w:t>
      </w:r>
      <w:r>
        <w:rPr>
          <w:color w:val="000000"/>
        </w:rPr>
        <w:t>1</w:t>
      </w:r>
      <w:r>
        <w:rPr>
          <w:color w:val="000000"/>
        </w:rPr>
        <w:t>）血液在流经肾单位时，通过</w:t>
      </w:r>
      <w:r>
        <w:rPr>
          <w:color w:val="000000"/>
        </w:rPr>
        <w:t>[ 1 ]________ </w:t>
      </w:r>
      <w:r>
        <w:rPr>
          <w:color w:val="000000"/>
        </w:rPr>
        <w:t>和</w:t>
      </w:r>
      <w:r>
        <w:rPr>
          <w:color w:val="000000"/>
        </w:rPr>
        <w:t xml:space="preserve">[ 2 ]________  </w:t>
      </w:r>
      <w:r>
        <w:rPr>
          <w:color w:val="000000"/>
        </w:rPr>
        <w:t>的作用，除</w:t>
      </w:r>
      <w:r>
        <w:rPr>
          <w:color w:val="000000"/>
        </w:rPr>
        <w:t>________ </w:t>
      </w:r>
      <w:r>
        <w:rPr>
          <w:color w:val="000000"/>
        </w:rPr>
        <w:t>和大分子蛋白质外，血液中其它成分，都可以进入肾小囊腔中，形成原尿</w:t>
      </w:r>
      <w:r>
        <w:rPr>
          <w:color w:val="000000"/>
        </w:rPr>
        <w:t>。</w:t>
      </w:r>
      <w:r>
        <w:br/>
      </w:r>
      <w:r>
        <w:rPr>
          <w:color w:val="000000"/>
        </w:rPr>
        <w:t>（</w:t>
      </w:r>
      <w:r>
        <w:rPr>
          <w:color w:val="000000"/>
        </w:rPr>
        <w:t>2</w:t>
      </w:r>
      <w:r>
        <w:rPr>
          <w:color w:val="000000"/>
        </w:rPr>
        <w:t>）当健康人的原尿流经</w:t>
      </w:r>
      <w:r>
        <w:rPr>
          <w:color w:val="000000"/>
        </w:rPr>
        <w:t>________ </w:t>
      </w:r>
      <w:r>
        <w:rPr>
          <w:color w:val="000000"/>
        </w:rPr>
        <w:t>时，全部被重吸收回血液的成分是</w:t>
      </w:r>
      <w:r>
        <w:rPr>
          <w:color w:val="000000"/>
        </w:rPr>
        <w:t>________ </w:t>
      </w:r>
      <w:r>
        <w:rPr>
          <w:color w:val="000000"/>
        </w:rPr>
        <w:t>，完全不被重吸收的成分是</w:t>
      </w:r>
      <w:r>
        <w:rPr>
          <w:color w:val="000000"/>
        </w:rPr>
        <w:t>________ </w:t>
      </w:r>
      <w:r>
        <w:rPr>
          <w:color w:val="000000"/>
        </w:rPr>
        <w:t>，</w:t>
      </w:r>
      <w:r>
        <w:rPr>
          <w:color w:val="000000"/>
        </w:rPr>
        <w:t xml:space="preserve"> </w:t>
      </w:r>
      <w:r>
        <w:rPr>
          <w:color w:val="000000"/>
        </w:rPr>
        <w:t>它和多余的水、无机盐一起形成尿液</w:t>
      </w:r>
      <w:r>
        <w:rPr>
          <w:color w:val="000000"/>
        </w:rPr>
        <w:t>。</w:t>
      </w:r>
      <w:r>
        <w:br/>
      </w:r>
      <w:r>
        <w:rPr>
          <w:color w:val="000000"/>
        </w:rPr>
        <w:t>（</w:t>
      </w:r>
      <w:r>
        <w:rPr>
          <w:color w:val="000000"/>
        </w:rPr>
        <w:t>3</w:t>
      </w:r>
      <w:r>
        <w:rPr>
          <w:color w:val="000000"/>
        </w:rPr>
        <w:t>）人体排尿，不仅能够起到排出体内</w:t>
      </w:r>
      <w:r>
        <w:rPr>
          <w:color w:val="000000"/>
        </w:rPr>
        <w:t>________ </w:t>
      </w:r>
      <w:r>
        <w:rPr>
          <w:color w:val="000000"/>
        </w:rPr>
        <w:t>的作用，而且</w:t>
      </w:r>
      <w:r>
        <w:rPr>
          <w:color w:val="000000"/>
        </w:rPr>
        <w:t>对于调节体内</w:t>
      </w:r>
      <w:r>
        <w:rPr>
          <w:color w:val="000000"/>
        </w:rPr>
        <w:t>________ </w:t>
      </w:r>
      <w:r>
        <w:rPr>
          <w:color w:val="000000"/>
        </w:rPr>
        <w:t>的平衡也有重要的作用</w:t>
      </w:r>
      <w:r>
        <w:rPr>
          <w:color w:val="000000"/>
        </w:rPr>
        <w:t>。</w:t>
      </w:r>
      <w:r>
        <w:rPr>
          <w:color w:val="000000"/>
        </w:rPr>
        <w:t xml:space="preserve">    </w:t>
      </w:r>
    </w:p>
    <w:p w:rsidR="006C5CEE">
      <w:r>
        <w:rPr>
          <w:b/>
          <w:bCs/>
          <w:sz w:val="24"/>
          <w:szCs w:val="24"/>
        </w:rPr>
        <w:t>三、解答题</w:t>
      </w:r>
      <w:r>
        <w:rPr>
          <w:b/>
          <w:bCs/>
          <w:sz w:val="24"/>
          <w:szCs w:val="24"/>
        </w:rPr>
        <w:t xml:space="preserve"> </w:t>
      </w:r>
    </w:p>
    <w:p w:rsidR="006C5CEE">
      <w:pPr>
        <w:spacing w:after="0"/>
      </w:pPr>
      <w:r>
        <w:rPr>
          <w:color w:val="000000"/>
        </w:rPr>
        <w:t>17.</w:t>
      </w:r>
      <w:r>
        <w:rPr>
          <w:color w:val="000000"/>
        </w:rPr>
        <w:t>形成尿液的基本单位是什么？</w:t>
      </w:r>
      <w:r>
        <w:rPr>
          <w:color w:val="000000"/>
        </w:rPr>
        <w:t>尿液的形成包括哪两个过程</w:t>
      </w:r>
      <w:r>
        <w:rPr>
          <w:color w:val="000000"/>
        </w:rPr>
        <w:t>？</w:t>
      </w:r>
      <w:r>
        <w:rPr>
          <w:color w:val="000000"/>
        </w:rPr>
        <w:t xml:space="preserve">    </w:t>
      </w:r>
    </w:p>
    <w:p w:rsidR="006C5CEE">
      <w:r>
        <w:rPr>
          <w:b/>
          <w:bCs/>
          <w:sz w:val="24"/>
          <w:szCs w:val="24"/>
        </w:rPr>
        <w:t>四、综合题</w:t>
      </w:r>
      <w:r>
        <w:rPr>
          <w:b/>
          <w:bCs/>
          <w:sz w:val="24"/>
          <w:szCs w:val="24"/>
        </w:rPr>
        <w:t xml:space="preserve"> </w:t>
      </w:r>
    </w:p>
    <w:p w:rsidR="006C5CEE">
      <w:pPr>
        <w:spacing w:after="0"/>
      </w:pPr>
      <w:r>
        <w:rPr>
          <w:color w:val="000000"/>
        </w:rPr>
        <w:t>18.</w:t>
      </w:r>
      <w:r>
        <w:rPr>
          <w:color w:val="000000"/>
        </w:rPr>
        <w:t>如图是人体肾单位结构示意图，请据图回答：</w:t>
      </w:r>
    </w:p>
    <w:p w:rsidR="006C5CEE">
      <w:pPr>
        <w:spacing w:after="0"/>
      </w:pPr>
      <w:r>
        <w:rPr>
          <w:noProof/>
          <w:lang w:eastAsia="zh-CN"/>
        </w:rPr>
        <w:drawing>
          <wp:inline distT="0" distB="0" distL="0" distR="0">
            <wp:extent cx="1661554" cy="2587816"/>
            <wp:effectExtent l="0" t="0" r="0" b="0"/>
            <wp:docPr id="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3" cstate="print"/>
                    <a:stretch>
                      <a:fillRect/>
                    </a:stretch>
                  </pic:blipFill>
                  <pic:spPr>
                    <a:xfrm>
                      <a:off x="0" y="0"/>
                      <a:ext cx="1661554" cy="2587816"/>
                    </a:xfrm>
                    <a:prstGeom prst="rect">
                      <a:avLst/>
                    </a:prstGeom>
                  </pic:spPr>
                </pic:pic>
              </a:graphicData>
            </a:graphic>
          </wp:inline>
        </w:drawing>
      </w:r>
    </w:p>
    <w:p w:rsidR="006C5CEE">
      <w:pPr>
        <w:spacing w:after="0"/>
      </w:pPr>
      <w:r>
        <w:rPr>
          <w:color w:val="000000"/>
        </w:rPr>
        <w:t>（</w:t>
      </w:r>
      <w:r>
        <w:rPr>
          <w:color w:val="000000"/>
        </w:rPr>
        <w:t>1</w:t>
      </w:r>
      <w:r>
        <w:rPr>
          <w:color w:val="000000"/>
        </w:rPr>
        <w:t>）人体内每个肾单位由</w:t>
      </w:r>
      <w:r>
        <w:rPr>
          <w:color w:val="000000"/>
        </w:rPr>
        <w:t>[④]________</w:t>
      </w:r>
      <w:r>
        <w:rPr>
          <w:color w:val="000000"/>
        </w:rPr>
        <w:t>、</w:t>
      </w:r>
      <w:r>
        <w:rPr>
          <w:color w:val="000000"/>
        </w:rPr>
        <w:t>[________]</w:t>
      </w:r>
      <w:r>
        <w:rPr>
          <w:color w:val="000000"/>
        </w:rPr>
        <w:t>肾小囊和</w:t>
      </w:r>
      <w:r>
        <w:rPr>
          <w:color w:val="000000"/>
        </w:rPr>
        <w:t>[________]</w:t>
      </w:r>
      <w:r>
        <w:rPr>
          <w:color w:val="000000"/>
        </w:rPr>
        <w:t>肾小管等部分组成</w:t>
      </w:r>
      <w:r>
        <w:rPr>
          <w:color w:val="000000"/>
        </w:rPr>
        <w:t>。</w:t>
      </w:r>
      <w:r>
        <w:rPr>
          <w:color w:val="000000"/>
        </w:rPr>
        <w:t xml:space="preserve">    </w:t>
      </w:r>
    </w:p>
    <w:p w:rsidR="006C5CEE">
      <w:pPr>
        <w:spacing w:after="0"/>
      </w:pPr>
      <w:r>
        <w:rPr>
          <w:color w:val="000000"/>
        </w:rPr>
        <w:t>（</w:t>
      </w:r>
      <w:r>
        <w:rPr>
          <w:color w:val="000000"/>
        </w:rPr>
        <w:t>2</w:t>
      </w:r>
      <w:r>
        <w:rPr>
          <w:color w:val="000000"/>
        </w:rPr>
        <w:t>）图中</w:t>
      </w:r>
      <w:r>
        <w:rPr>
          <w:color w:val="000000"/>
        </w:rPr>
        <w:t>②</w:t>
      </w:r>
      <w:r>
        <w:rPr>
          <w:color w:val="000000"/>
        </w:rPr>
        <w:t>中的液体叫做</w:t>
      </w:r>
      <w:r>
        <w:rPr>
          <w:color w:val="000000"/>
        </w:rPr>
        <w:t>________</w:t>
      </w:r>
      <w:r>
        <w:rPr>
          <w:color w:val="000000"/>
        </w:rPr>
        <w:t>，正常情况下，它与</w:t>
      </w:r>
      <w:r>
        <w:rPr>
          <w:color w:val="000000"/>
        </w:rPr>
        <w:t>④</w:t>
      </w:r>
      <w:r>
        <w:rPr>
          <w:color w:val="000000"/>
        </w:rPr>
        <w:t>中液体的成分相比，缺少血细胞和</w:t>
      </w:r>
      <w:r>
        <w:rPr>
          <w:color w:val="000000"/>
        </w:rPr>
        <w:t>________</w:t>
      </w:r>
      <w:r>
        <w:rPr>
          <w:color w:val="000000"/>
        </w:rPr>
        <w:t>。</w:t>
      </w:r>
      <w:r>
        <w:rPr>
          <w:color w:val="000000"/>
        </w:rPr>
        <w:t xml:space="preserve">    </w:t>
      </w:r>
    </w:p>
    <w:p w:rsidR="006C5CEE">
      <w:pPr>
        <w:spacing w:after="0"/>
      </w:pPr>
      <w:r>
        <w:rPr>
          <w:color w:val="000000"/>
        </w:rPr>
        <w:t>（</w:t>
      </w:r>
      <w:r>
        <w:rPr>
          <w:color w:val="000000"/>
        </w:rPr>
        <w:t>3</w:t>
      </w:r>
      <w:r>
        <w:rPr>
          <w:color w:val="000000"/>
        </w:rPr>
        <w:t>）结构</w:t>
      </w:r>
      <w:r>
        <w:rPr>
          <w:color w:val="000000"/>
        </w:rPr>
        <w:t>④</w:t>
      </w:r>
      <w:r>
        <w:rPr>
          <w:color w:val="000000"/>
        </w:rPr>
        <w:t>是血管球，由</w:t>
      </w:r>
      <w:r>
        <w:rPr>
          <w:color w:val="000000"/>
        </w:rPr>
        <w:t>________</w:t>
      </w:r>
      <w:r>
        <w:rPr>
          <w:color w:val="000000"/>
        </w:rPr>
        <w:t>分出的许多毛细血管相互缠绕而成。</w:t>
      </w:r>
      <w:r>
        <w:rPr>
          <w:color w:val="000000"/>
        </w:rPr>
        <w:t>从这里出来的血管</w:t>
      </w:r>
      <w:r>
        <w:rPr>
          <w:color w:val="000000"/>
        </w:rPr>
        <w:t>③</w:t>
      </w:r>
      <w:r>
        <w:rPr>
          <w:color w:val="000000"/>
        </w:rPr>
        <w:t>中流动的血液属于</w:t>
      </w:r>
      <w:r>
        <w:rPr>
          <w:color w:val="000000"/>
        </w:rPr>
        <w:t>________</w:t>
      </w:r>
      <w:r>
        <w:rPr>
          <w:color w:val="000000"/>
        </w:rPr>
        <w:t>。</w:t>
      </w:r>
      <w:r>
        <w:rPr>
          <w:color w:val="000000"/>
        </w:rPr>
        <w:t xml:space="preserve">    </w:t>
      </w:r>
    </w:p>
    <w:p w:rsidR="006C5CEE">
      <w:pPr>
        <w:spacing w:after="0"/>
      </w:pPr>
      <w:r>
        <w:rPr>
          <w:color w:val="000000"/>
        </w:rPr>
        <w:t>（</w:t>
      </w:r>
      <w:r>
        <w:rPr>
          <w:color w:val="000000"/>
        </w:rPr>
        <w:t>4</w:t>
      </w:r>
      <w:r>
        <w:rPr>
          <w:color w:val="000000"/>
        </w:rPr>
        <w:t>）图中</w:t>
      </w:r>
      <w:r>
        <w:rPr>
          <w:color w:val="000000"/>
        </w:rPr>
        <w:t>⑤</w:t>
      </w:r>
      <w:r>
        <w:rPr>
          <w:color w:val="000000"/>
        </w:rPr>
        <w:t>能够重新吸收管内液体中的全部</w:t>
      </w:r>
      <w:r>
        <w:rPr>
          <w:color w:val="000000"/>
        </w:rPr>
        <w:t>________</w:t>
      </w:r>
      <w:r>
        <w:rPr>
          <w:color w:val="000000"/>
        </w:rPr>
        <w:t>，大部分的水和部分无机盐。</w:t>
      </w:r>
      <w:r>
        <w:rPr>
          <w:color w:val="000000"/>
        </w:rPr>
        <w:t xml:space="preserve">    </w:t>
      </w:r>
    </w:p>
    <w:p w:rsidR="006C5CEE">
      <w:pPr>
        <w:spacing w:after="0"/>
      </w:pPr>
      <w:r>
        <w:rPr>
          <w:color w:val="000000"/>
        </w:rPr>
        <w:t>（</w:t>
      </w:r>
      <w:r>
        <w:rPr>
          <w:color w:val="000000"/>
        </w:rPr>
        <w:t>5</w:t>
      </w:r>
      <w:r>
        <w:rPr>
          <w:color w:val="000000"/>
        </w:rPr>
        <w:t>）某成年人排出的尿中含较多蛋白质，医生初步判断可能是</w:t>
      </w:r>
      <w:r>
        <w:rPr>
          <w:color w:val="000000"/>
        </w:rPr>
        <w:t>________</w:t>
      </w:r>
      <w:r>
        <w:rPr>
          <w:color w:val="000000"/>
        </w:rPr>
        <w:t>处出现了病变。</w:t>
      </w:r>
      <w:r>
        <w:rPr>
          <w:color w:val="000000"/>
        </w:rPr>
        <w:t xml:space="preserve">    </w:t>
      </w:r>
    </w:p>
    <w:p w:rsidR="006C5CEE">
      <w:pPr>
        <w:spacing w:after="0"/>
      </w:pPr>
      <w:r>
        <w:rPr>
          <w:color w:val="000000"/>
        </w:rPr>
        <w:t>19.</w:t>
      </w:r>
      <w:r>
        <w:rPr>
          <w:color w:val="000000"/>
        </w:rPr>
        <w:t>请据图回答：</w:t>
      </w:r>
    </w:p>
    <w:p w:rsidR="006C5CEE">
      <w:pPr>
        <w:spacing w:after="0"/>
      </w:pPr>
      <w:r>
        <w:rPr>
          <w:noProof/>
          <w:lang w:eastAsia="zh-CN"/>
        </w:rPr>
        <w:drawing>
          <wp:inline distT="0" distB="0" distL="0" distR="0">
            <wp:extent cx="1107694" cy="1489659"/>
            <wp:effectExtent l="0" t="0" r="0" b="0"/>
            <wp:docPr id="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4" cstate="print"/>
                    <a:stretch>
                      <a:fillRect/>
                    </a:stretch>
                  </pic:blipFill>
                  <pic:spPr>
                    <a:xfrm>
                      <a:off x="0" y="0"/>
                      <a:ext cx="1107694" cy="1489659"/>
                    </a:xfrm>
                    <a:prstGeom prst="rect">
                      <a:avLst/>
                    </a:prstGeom>
                  </pic:spPr>
                </pic:pic>
              </a:graphicData>
            </a:graphic>
          </wp:inline>
        </w:drawing>
      </w:r>
    </w:p>
    <w:p w:rsidR="006C5CEE">
      <w:pPr>
        <w:spacing w:after="0"/>
      </w:pPr>
      <w:r>
        <w:rPr>
          <w:color w:val="000000"/>
        </w:rPr>
        <w:t>（</w:t>
      </w:r>
      <w:r>
        <w:rPr>
          <w:color w:val="000000"/>
        </w:rPr>
        <w:t>1</w:t>
      </w:r>
      <w:r>
        <w:rPr>
          <w:color w:val="000000"/>
        </w:rPr>
        <w:t>）</w:t>
      </w:r>
      <w:r>
        <w:rPr>
          <w:color w:val="000000"/>
        </w:rPr>
        <w:t>⑤</w:t>
      </w:r>
      <w:r>
        <w:rPr>
          <w:color w:val="000000"/>
        </w:rPr>
        <w:t>的结构名称是</w:t>
      </w:r>
      <w:r>
        <w:rPr>
          <w:color w:val="000000"/>
        </w:rPr>
        <w:t>________</w:t>
      </w:r>
      <w:r>
        <w:rPr>
          <w:color w:val="000000"/>
        </w:rPr>
        <w:t>，由</w:t>
      </w:r>
      <w:r>
        <w:rPr>
          <w:color w:val="000000"/>
        </w:rPr>
        <w:t>⑤</w:t>
      </w:r>
      <w:r>
        <w:rPr>
          <w:color w:val="000000"/>
        </w:rPr>
        <w:t>通过作用</w:t>
      </w:r>
      <w:r>
        <w:rPr>
          <w:color w:val="000000"/>
        </w:rPr>
        <w:t>①</w:t>
      </w:r>
      <w:r>
        <w:rPr>
          <w:color w:val="000000"/>
        </w:rPr>
        <w:t>产生的液体是</w:t>
      </w:r>
      <w:r>
        <w:rPr>
          <w:color w:val="000000"/>
        </w:rPr>
        <w:t>________</w:t>
      </w:r>
      <w:r>
        <w:rPr>
          <w:color w:val="000000"/>
        </w:rPr>
        <w:t>。</w:t>
      </w:r>
      <w:r>
        <w:br/>
      </w:r>
      <w:r>
        <w:rPr>
          <w:color w:val="000000"/>
        </w:rPr>
        <w:t xml:space="preserve">    </w:t>
      </w:r>
    </w:p>
    <w:p w:rsidR="006C5CEE">
      <w:pPr>
        <w:spacing w:after="0"/>
      </w:pPr>
      <w:r>
        <w:rPr>
          <w:color w:val="000000"/>
        </w:rPr>
        <w:t>（</w:t>
      </w:r>
      <w:r>
        <w:rPr>
          <w:color w:val="000000"/>
        </w:rPr>
        <w:t>2</w:t>
      </w:r>
      <w:r>
        <w:rPr>
          <w:color w:val="000000"/>
        </w:rPr>
        <w:t>）</w:t>
      </w:r>
      <w:r>
        <w:rPr>
          <w:color w:val="000000"/>
        </w:rPr>
        <w:t>④</w:t>
      </w:r>
      <w:r>
        <w:rPr>
          <w:color w:val="000000"/>
        </w:rPr>
        <w:t>和</w:t>
      </w:r>
      <w:r>
        <w:rPr>
          <w:color w:val="000000"/>
        </w:rPr>
        <w:t>⑥</w:t>
      </w:r>
      <w:r>
        <w:rPr>
          <w:color w:val="000000"/>
        </w:rPr>
        <w:t>的结构名称分别是</w:t>
      </w:r>
      <w:r>
        <w:rPr>
          <w:color w:val="000000"/>
        </w:rPr>
        <w:t>________</w:t>
      </w:r>
      <w:r>
        <w:rPr>
          <w:color w:val="000000"/>
        </w:rPr>
        <w:t>，</w:t>
      </w:r>
      <w:r>
        <w:rPr>
          <w:color w:val="000000"/>
        </w:rPr>
        <w:t>________</w:t>
      </w:r>
      <w:r>
        <w:rPr>
          <w:color w:val="000000"/>
        </w:rPr>
        <w:t>。</w:t>
      </w:r>
      <w:r>
        <w:rPr>
          <w:color w:val="000000"/>
        </w:rPr>
        <w:t>③</w:t>
      </w:r>
      <w:r>
        <w:rPr>
          <w:color w:val="000000"/>
        </w:rPr>
        <w:t>处的液</w:t>
      </w:r>
      <w:r>
        <w:rPr>
          <w:color w:val="000000"/>
        </w:rPr>
        <w:t>体和</w:t>
      </w:r>
      <w:r>
        <w:rPr>
          <w:color w:val="000000"/>
        </w:rPr>
        <w:t>⑥</w:t>
      </w:r>
      <w:r>
        <w:rPr>
          <w:color w:val="000000"/>
        </w:rPr>
        <w:t>处的液体相比，含量明显升高的物质是</w:t>
      </w:r>
      <w:r>
        <w:rPr>
          <w:color w:val="000000"/>
        </w:rPr>
        <w:t>________</w:t>
      </w:r>
      <w:r>
        <w:rPr>
          <w:color w:val="000000"/>
        </w:rPr>
        <w:t>。</w:t>
      </w:r>
      <w:r>
        <w:rPr>
          <w:color w:val="000000"/>
        </w:rPr>
        <w:t xml:space="preserve">    </w:t>
      </w:r>
    </w:p>
    <w:p w:rsidR="006C5CEE">
      <w:r>
        <w:br w:type="page"/>
      </w:r>
    </w:p>
    <w:p w:rsidR="006C5CEE">
      <w:pPr>
        <w:jc w:val="center"/>
      </w:pPr>
      <w:r>
        <w:rPr>
          <w:b/>
          <w:bCs/>
          <w:sz w:val="28"/>
          <w:szCs w:val="28"/>
        </w:rPr>
        <w:t>答案解析部分</w:t>
      </w:r>
    </w:p>
    <w:p w:rsidR="006C5CEE">
      <w:r>
        <w:t>一、单选题</w:t>
      </w:r>
    </w:p>
    <w:p w:rsidR="006C5CEE">
      <w:pPr>
        <w:spacing w:after="0"/>
      </w:pPr>
      <w:r>
        <w:rPr>
          <w:color w:val="000000"/>
        </w:rPr>
        <w:t>1.</w:t>
      </w:r>
      <w:r>
        <w:rPr>
          <w:color w:val="0000FF"/>
        </w:rPr>
        <w:t>【答案】</w:t>
      </w:r>
      <w:r>
        <w:rPr>
          <w:color w:val="000000"/>
        </w:rPr>
        <w:t xml:space="preserve"> C   </w:t>
      </w:r>
    </w:p>
    <w:p w:rsidR="00B83EAB">
      <w:pPr>
        <w:spacing w:after="0"/>
      </w:pPr>
      <w:r>
        <w:rPr>
          <w:color w:val="0000FF"/>
        </w:rPr>
        <w:t>【</w:t>
      </w:r>
      <w:r>
        <w:rPr>
          <w:color w:val="0000FF"/>
        </w:rPr>
        <w:t>解析】</w:t>
      </w:r>
      <w:r>
        <w:rPr>
          <w:color w:val="000000"/>
        </w:rPr>
        <w:t>【解答】：泌尿系统的组成和功能：肾脏﹣形成尿液；输尿管﹣输送尿液；膀胱﹣暂时贮存尿液；尿道﹣排出尿液</w:t>
      </w:r>
      <w:r>
        <w:rPr>
          <w:color w:val="000000"/>
        </w:rPr>
        <w:t>．</w:t>
      </w:r>
    </w:p>
    <w:p w:rsidR="006C5CEE">
      <w:pPr>
        <w:spacing w:after="0"/>
      </w:pPr>
      <w:r>
        <w:rPr>
          <w:color w:val="000000"/>
        </w:rPr>
        <w:t>故选：</w:t>
      </w:r>
      <w:r>
        <w:rPr>
          <w:color w:val="000000"/>
        </w:rPr>
        <w:t>C</w:t>
      </w:r>
    </w:p>
    <w:p w:rsidR="006C5CEE">
      <w:pPr>
        <w:spacing w:after="0"/>
      </w:pPr>
      <w:r>
        <w:rPr>
          <w:color w:val="000000"/>
        </w:rPr>
        <w:t>【</w:t>
      </w:r>
      <w:r>
        <w:rPr>
          <w:color w:val="000000"/>
        </w:rPr>
        <w:t>分析】如图：泌尿系统由肾脏、输尿管、膀胱和尿道组成</w:t>
      </w:r>
      <w:r>
        <w:rPr>
          <w:color w:val="000000"/>
        </w:rPr>
        <w:t>．</w:t>
      </w:r>
    </w:p>
    <w:p w:rsidR="006C5CEE">
      <w:pPr>
        <w:spacing w:after="0"/>
      </w:pPr>
      <w:r>
        <w:rPr>
          <w:noProof/>
          <w:lang w:eastAsia="zh-CN"/>
        </w:rPr>
        <w:drawing>
          <wp:inline distT="0" distB="0" distL="0" distR="0">
            <wp:extent cx="1909826" cy="1862087"/>
            <wp:effectExtent l="0" t="0" r="0" b="0"/>
            <wp:docPr id="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5" cstate="print"/>
                    <a:stretch>
                      <a:fillRect/>
                    </a:stretch>
                  </pic:blipFill>
                  <pic:spPr>
                    <a:xfrm>
                      <a:off x="0" y="0"/>
                      <a:ext cx="1909826" cy="1862087"/>
                    </a:xfrm>
                    <a:prstGeom prst="rect">
                      <a:avLst/>
                    </a:prstGeom>
                  </pic:spPr>
                </pic:pic>
              </a:graphicData>
            </a:graphic>
          </wp:inline>
        </w:drawing>
      </w:r>
    </w:p>
    <w:p w:rsidR="006C5CEE">
      <w:pPr>
        <w:spacing w:after="0"/>
      </w:pPr>
      <w:r>
        <w:rPr>
          <w:color w:val="000000"/>
        </w:rPr>
        <w:t>2.</w:t>
      </w:r>
      <w:r>
        <w:rPr>
          <w:color w:val="0000FF"/>
        </w:rPr>
        <w:t>【答案】</w:t>
      </w:r>
      <w:r>
        <w:rPr>
          <w:color w:val="000000"/>
        </w:rPr>
        <w:t xml:space="preserve">D  </w:t>
      </w:r>
    </w:p>
    <w:p w:rsidR="006C5CEE">
      <w:pPr>
        <w:spacing w:after="0"/>
      </w:pPr>
      <w:r>
        <w:rPr>
          <w:color w:val="0000FF"/>
        </w:rPr>
        <w:t>【解析】</w:t>
      </w:r>
      <w:r>
        <w:rPr>
          <w:color w:val="000000"/>
        </w:rPr>
        <w:t>【解答】解：</w:t>
      </w:r>
      <w:r>
        <w:rPr>
          <w:color w:val="000000"/>
        </w:rPr>
        <w:t>AB</w:t>
      </w:r>
      <w:r>
        <w:rPr>
          <w:color w:val="000000"/>
        </w:rPr>
        <w:t>、如图肾动脉通过入球小动脉与肾小球相连．肾小球是个血管球，它由入球小动脉分出的数十条毛细血管弯曲盘旋而成，这些毛细血管最后汇成出球小动脉．</w:t>
      </w:r>
      <w:r>
        <w:rPr>
          <w:color w:val="000000"/>
        </w:rPr>
        <w:t>AB</w:t>
      </w:r>
      <w:r>
        <w:rPr>
          <w:color w:val="000000"/>
        </w:rPr>
        <w:t>正确；</w:t>
      </w:r>
      <w:r>
        <w:rPr>
          <w:color w:val="000000"/>
        </w:rPr>
        <w:t xml:space="preserve">  </w:t>
      </w:r>
    </w:p>
    <w:p w:rsidR="006C5CEE">
      <w:pPr>
        <w:spacing w:after="0"/>
      </w:pPr>
      <w:r>
        <w:rPr>
          <w:color w:val="000000"/>
        </w:rPr>
        <w:t>C</w:t>
      </w:r>
      <w:r>
        <w:rPr>
          <w:color w:val="000000"/>
        </w:rPr>
        <w:t>、肾小</w:t>
      </w:r>
      <w:r>
        <w:rPr>
          <w:color w:val="000000"/>
        </w:rPr>
        <w:t>球的毛细血管网汇集成出球小动脉，</w:t>
      </w:r>
      <w:r>
        <w:rPr>
          <w:color w:val="000000"/>
        </w:rPr>
        <w:t>C</w:t>
      </w:r>
      <w:r>
        <w:rPr>
          <w:color w:val="000000"/>
        </w:rPr>
        <w:t>正确；</w:t>
      </w:r>
    </w:p>
    <w:p w:rsidR="006C5CEE">
      <w:pPr>
        <w:spacing w:after="0"/>
      </w:pPr>
      <w:r>
        <w:rPr>
          <w:color w:val="000000"/>
        </w:rPr>
        <w:t>D</w:t>
      </w:r>
      <w:r>
        <w:rPr>
          <w:color w:val="000000"/>
        </w:rPr>
        <w:t>、肾小管与肾小囊相通，肾小囊包绕在肾小球的周围，通过肾小球和肾小囊壁的滤过作用，形成原尿，</w:t>
      </w:r>
      <w:r>
        <w:rPr>
          <w:color w:val="000000"/>
        </w:rPr>
        <w:t>D</w:t>
      </w:r>
      <w:r>
        <w:rPr>
          <w:color w:val="000000"/>
        </w:rPr>
        <w:t>错误，</w:t>
      </w:r>
    </w:p>
    <w:p w:rsidR="006C5CEE">
      <w:pPr>
        <w:spacing w:after="0"/>
      </w:pPr>
      <w:r>
        <w:rPr>
          <w:color w:val="000000"/>
        </w:rPr>
        <w:t>故选：</w:t>
      </w:r>
      <w:r>
        <w:rPr>
          <w:color w:val="000000"/>
        </w:rPr>
        <w:t>D</w:t>
      </w:r>
      <w:r>
        <w:rPr>
          <w:color w:val="000000"/>
        </w:rPr>
        <w:t>，</w:t>
      </w:r>
    </w:p>
    <w:p w:rsidR="006C5CEE">
      <w:pPr>
        <w:spacing w:after="0"/>
      </w:pPr>
      <w:r>
        <w:rPr>
          <w:noProof/>
          <w:lang w:eastAsia="zh-CN"/>
        </w:rPr>
        <w:drawing>
          <wp:inline distT="0" distB="0" distL="0" distR="0">
            <wp:extent cx="2654656" cy="2731046"/>
            <wp:effectExtent l="0" t="0" r="0" b="0"/>
            <wp:docPr id="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6" cstate="print"/>
                    <a:stretch>
                      <a:fillRect/>
                    </a:stretch>
                  </pic:blipFill>
                  <pic:spPr>
                    <a:xfrm>
                      <a:off x="0" y="0"/>
                      <a:ext cx="2654656" cy="2731046"/>
                    </a:xfrm>
                    <a:prstGeom prst="rect">
                      <a:avLst/>
                    </a:prstGeom>
                  </pic:spPr>
                </pic:pic>
              </a:graphicData>
            </a:graphic>
          </wp:inline>
        </w:drawing>
      </w:r>
    </w:p>
    <w:p w:rsidR="006C5CEE">
      <w:pPr>
        <w:spacing w:after="0"/>
      </w:pPr>
      <w:r>
        <w:rPr>
          <w:color w:val="000000"/>
        </w:rPr>
        <w:t>【</w:t>
      </w:r>
      <w:r>
        <w:rPr>
          <w:color w:val="000000"/>
        </w:rPr>
        <w:t>分析】肾单位是肾脏结构和功能的基本单位，由肾小管和肾小体组成，肾小体由肾小球和肾小囊组成</w:t>
      </w:r>
      <w:r>
        <w:rPr>
          <w:color w:val="000000"/>
        </w:rPr>
        <w:t>．</w:t>
      </w:r>
    </w:p>
    <w:p w:rsidR="00B83EAB">
      <w:pPr>
        <w:spacing w:after="0"/>
      </w:pPr>
      <w:r>
        <w:rPr>
          <w:color w:val="000000"/>
        </w:rPr>
        <w:t>3.</w:t>
      </w:r>
      <w:r>
        <w:rPr>
          <w:color w:val="0000FF"/>
        </w:rPr>
        <w:t>【答案】</w:t>
      </w:r>
      <w:r>
        <w:rPr>
          <w:color w:val="000000"/>
        </w:rPr>
        <w:t xml:space="preserve"> </w:t>
      </w:r>
      <w:r>
        <w:rPr>
          <w:color w:val="000000"/>
        </w:rPr>
        <w:t>肾小球</w:t>
      </w:r>
      <w:r>
        <w:t xml:space="preserve"> </w:t>
      </w:r>
      <w:r>
        <w:t>；</w:t>
      </w:r>
      <w:r>
        <w:rPr>
          <w:color w:val="000000"/>
        </w:rPr>
        <w:t>肾小管</w:t>
      </w:r>
    </w:p>
    <w:p w:rsidR="00B83EAB">
      <w:pPr>
        <w:spacing w:after="0"/>
      </w:pPr>
      <w:r>
        <w:rPr>
          <w:color w:val="0000FF"/>
        </w:rPr>
        <w:t>【解析】</w:t>
      </w:r>
      <w:r>
        <w:rPr>
          <w:color w:val="000000"/>
        </w:rPr>
        <w:t>【解答】肾单位是肾脏的结构和功能单位，肾单位包括肾小体和肾小管，肾小体包括呈球状的肾小球和呈囊状包绕在肾小球外面的肾小囊，囊腔与肾小管相通。</w:t>
      </w:r>
    </w:p>
    <w:p w:rsidR="006C5CEE">
      <w:pPr>
        <w:spacing w:after="0"/>
      </w:pPr>
      <w:r>
        <w:rPr>
          <w:color w:val="000000"/>
        </w:rPr>
        <w:t>故答案为：肾小球；肾小管</w:t>
      </w:r>
    </w:p>
    <w:p w:rsidR="006C5CEE">
      <w:pPr>
        <w:spacing w:after="0"/>
      </w:pPr>
      <w:r>
        <w:rPr>
          <w:color w:val="000000"/>
        </w:rPr>
        <w:t>【分析】每个肾脏大约有</w:t>
      </w:r>
      <w:r>
        <w:rPr>
          <w:color w:val="000000"/>
        </w:rPr>
        <w:t>100</w:t>
      </w:r>
      <w:r>
        <w:rPr>
          <w:color w:val="000000"/>
        </w:rPr>
        <w:t>多万个肾单位组成．肾单位是肾脏的结构和功能单位，肾单位包括肾小体和肾小管．肾小体包括肾小球和肾小囊</w:t>
      </w:r>
    </w:p>
    <w:p w:rsidR="006C5CEE">
      <w:pPr>
        <w:spacing w:after="0"/>
      </w:pPr>
      <w:r>
        <w:rPr>
          <w:noProof/>
          <w:lang w:eastAsia="zh-CN"/>
        </w:rPr>
        <w:drawing>
          <wp:inline distT="0" distB="0" distL="0" distR="0">
            <wp:extent cx="3552279" cy="2148561"/>
            <wp:effectExtent l="0" t="0" r="0" b="0"/>
            <wp:docPr id="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7" cstate="print"/>
                    <a:stretch>
                      <a:fillRect/>
                    </a:stretch>
                  </pic:blipFill>
                  <pic:spPr>
                    <a:xfrm>
                      <a:off x="0" y="0"/>
                      <a:ext cx="3552279" cy="2148561"/>
                    </a:xfrm>
                    <a:prstGeom prst="rect">
                      <a:avLst/>
                    </a:prstGeom>
                  </pic:spPr>
                </pic:pic>
              </a:graphicData>
            </a:graphic>
          </wp:inline>
        </w:drawing>
      </w:r>
    </w:p>
    <w:p w:rsidR="006C5CEE">
      <w:pPr>
        <w:spacing w:after="0"/>
      </w:pPr>
      <w:r>
        <w:rPr>
          <w:color w:val="000000"/>
        </w:rPr>
        <w:t>4.</w:t>
      </w:r>
      <w:r>
        <w:rPr>
          <w:color w:val="0000FF"/>
        </w:rPr>
        <w:t>【答案】</w:t>
      </w:r>
      <w:r>
        <w:rPr>
          <w:color w:val="000000"/>
        </w:rPr>
        <w:t xml:space="preserve"> C   </w:t>
      </w:r>
    </w:p>
    <w:p w:rsidR="00B83EAB">
      <w:pPr>
        <w:spacing w:after="0"/>
      </w:pPr>
      <w:r>
        <w:rPr>
          <w:color w:val="0000FF"/>
        </w:rPr>
        <w:t>【解析】</w:t>
      </w:r>
      <w:r>
        <w:rPr>
          <w:color w:val="000000"/>
        </w:rPr>
        <w:t>【解答】肾单位是肾的结构和功能的基本单位．肾单位由肾小体和肾小管组成．肾小体由肾小球和包在它外面的肾小囊组成．所以肾单位包括</w:t>
      </w:r>
      <w:r>
        <w:rPr>
          <w:color w:val="000000"/>
        </w:rPr>
        <w:t>A</w:t>
      </w:r>
      <w:r>
        <w:rPr>
          <w:color w:val="000000"/>
        </w:rPr>
        <w:t>肾小球、</w:t>
      </w:r>
      <w:r>
        <w:rPr>
          <w:color w:val="000000"/>
        </w:rPr>
        <w:t>B</w:t>
      </w:r>
      <w:r>
        <w:rPr>
          <w:color w:val="000000"/>
        </w:rPr>
        <w:t>肾小囊、</w:t>
      </w:r>
      <w:r>
        <w:rPr>
          <w:color w:val="000000"/>
        </w:rPr>
        <w:t>D</w:t>
      </w:r>
      <w:r>
        <w:rPr>
          <w:color w:val="000000"/>
        </w:rPr>
        <w:t>肾小管．</w:t>
      </w:r>
      <w:r>
        <w:rPr>
          <w:color w:val="000000"/>
        </w:rPr>
        <w:t>C</w:t>
      </w:r>
      <w:r>
        <w:rPr>
          <w:color w:val="000000"/>
        </w:rPr>
        <w:t>收集管不是肾单位的一部分．</w:t>
      </w:r>
    </w:p>
    <w:p w:rsidR="006C5CEE">
      <w:pPr>
        <w:spacing w:after="0"/>
      </w:pPr>
      <w:r>
        <w:rPr>
          <w:color w:val="000000"/>
        </w:rPr>
        <w:t>故选：</w:t>
      </w:r>
      <w:r>
        <w:rPr>
          <w:color w:val="000000"/>
        </w:rPr>
        <w:t>C</w:t>
      </w:r>
      <w:r>
        <w:rPr>
          <w:color w:val="000000"/>
        </w:rPr>
        <w:t>．</w:t>
      </w:r>
    </w:p>
    <w:p w:rsidR="006C5CEE">
      <w:pPr>
        <w:spacing w:after="0"/>
      </w:pPr>
      <w:r>
        <w:rPr>
          <w:color w:val="000000"/>
        </w:rPr>
        <w:t>【</w:t>
      </w:r>
      <w:r>
        <w:rPr>
          <w:color w:val="000000"/>
        </w:rPr>
        <w:t>分析】肾单位是肾的结构和功能的基本单位．肾单位由肾小体和肾小管组成．肾小体由肾小球和包在它外面的肾小囊组成</w:t>
      </w:r>
      <w:r>
        <w:rPr>
          <w:color w:val="000000"/>
        </w:rPr>
        <w:t>．</w:t>
      </w:r>
    </w:p>
    <w:p w:rsidR="006C5CEE">
      <w:pPr>
        <w:spacing w:after="0"/>
      </w:pPr>
      <w:r>
        <w:rPr>
          <w:color w:val="000000"/>
        </w:rPr>
        <w:t>5.</w:t>
      </w:r>
      <w:r>
        <w:rPr>
          <w:color w:val="0000FF"/>
        </w:rPr>
        <w:t>【答案】</w:t>
      </w:r>
      <w:r>
        <w:rPr>
          <w:color w:val="000000"/>
        </w:rPr>
        <w:t xml:space="preserve"> A   </w:t>
      </w:r>
    </w:p>
    <w:p w:rsidR="00B83EAB">
      <w:pPr>
        <w:spacing w:after="0"/>
      </w:pPr>
      <w:r>
        <w:rPr>
          <w:color w:val="0000FF"/>
        </w:rPr>
        <w:t>【</w:t>
      </w:r>
      <w:r>
        <w:rPr>
          <w:color w:val="0000FF"/>
        </w:rPr>
        <w:t>解析】</w:t>
      </w:r>
      <w:r>
        <w:rPr>
          <w:color w:val="000000"/>
        </w:rPr>
        <w:t>【解答</w:t>
      </w:r>
      <w:r>
        <w:rPr>
          <w:color w:val="000000"/>
        </w:rPr>
        <w:t>】解：出入肾小球的血管分别是入球小动脉和出球小动脉，里面流的都是动脉血</w:t>
      </w:r>
      <w:r>
        <w:rPr>
          <w:color w:val="000000"/>
        </w:rPr>
        <w:t>．</w:t>
      </w:r>
    </w:p>
    <w:p w:rsidR="006C5CEE">
      <w:pPr>
        <w:spacing w:after="0"/>
      </w:pPr>
      <w:r>
        <w:rPr>
          <w:color w:val="000000"/>
        </w:rPr>
        <w:t>故答案为：</w:t>
      </w:r>
      <w:r>
        <w:rPr>
          <w:color w:val="000000"/>
        </w:rPr>
        <w:t>A</w:t>
      </w:r>
    </w:p>
    <w:p w:rsidR="006C5CEE">
      <w:pPr>
        <w:spacing w:after="0"/>
      </w:pPr>
      <w:r>
        <w:rPr>
          <w:color w:val="000000"/>
        </w:rPr>
        <w:t>【分析】肾单位由肾小体和肾小管组成，肾小体包括肾小球和肾小管．肾小球是个血管球，它由入球小动脉分出的数十条毛细血管弯曲盘旋而成，这些毛细血管最后汇成出球小动脉．肾小囊是一种双层壁的囊，它包在肾小球的周围，肾小囊腔与肾小管相通．</w:t>
      </w:r>
    </w:p>
    <w:p w:rsidR="006C5CEE">
      <w:pPr>
        <w:spacing w:after="0"/>
      </w:pPr>
      <w:r>
        <w:rPr>
          <w:color w:val="000000"/>
        </w:rPr>
        <w:t>6.</w:t>
      </w:r>
      <w:r>
        <w:rPr>
          <w:color w:val="0000FF"/>
        </w:rPr>
        <w:t>【答案】</w:t>
      </w:r>
      <w:r>
        <w:rPr>
          <w:color w:val="000000"/>
        </w:rPr>
        <w:t xml:space="preserve"> A   </w:t>
      </w:r>
    </w:p>
    <w:p w:rsidR="00B83EAB">
      <w:pPr>
        <w:spacing w:after="0"/>
      </w:pPr>
      <w:r>
        <w:rPr>
          <w:color w:val="0000FF"/>
        </w:rPr>
        <w:t>【解析】</w:t>
      </w:r>
      <w:r>
        <w:rPr>
          <w:color w:val="000000"/>
        </w:rPr>
        <w:t>【解答】植物生长需要的营养物质有水、无机盐和有机物，根从土壤中吸收水和无机盐，绿叶通过光合作用制造有机物．植物的生长需要量最多的是含（氮、磷、钾）的无机盐．尿液的</w:t>
      </w:r>
      <w:r>
        <w:rPr>
          <w:color w:val="000000"/>
        </w:rPr>
        <w:t>成分主要有水、无机盐和尿素，尿素中含有大量氮肥，能加快菜苗的生长．</w:t>
      </w:r>
    </w:p>
    <w:p w:rsidR="006C5CEE">
      <w:pPr>
        <w:spacing w:after="0"/>
      </w:pPr>
      <w:r>
        <w:rPr>
          <w:color w:val="000000"/>
          <w:sz w:val="20"/>
        </w:rPr>
        <w:t>故选：</w:t>
      </w:r>
      <w:r>
        <w:rPr>
          <w:color w:val="000000"/>
          <w:sz w:val="20"/>
        </w:rPr>
        <w:t>A</w:t>
      </w:r>
    </w:p>
    <w:p w:rsidR="006C5CEE">
      <w:pPr>
        <w:spacing w:after="0"/>
      </w:pPr>
      <w:r>
        <w:rPr>
          <w:color w:val="000000"/>
          <w:sz w:val="20"/>
        </w:rPr>
        <w:t>【</w:t>
      </w:r>
      <w:r>
        <w:rPr>
          <w:color w:val="000000"/>
          <w:sz w:val="20"/>
        </w:rPr>
        <w:t>分析】此题主要考查的是人粪尿的价值，分析解答</w:t>
      </w:r>
      <w:r>
        <w:rPr>
          <w:color w:val="000000"/>
          <w:sz w:val="20"/>
        </w:rPr>
        <w:t>．</w:t>
      </w:r>
    </w:p>
    <w:p w:rsidR="006C5CEE">
      <w:pPr>
        <w:spacing w:after="0"/>
      </w:pPr>
      <w:r>
        <w:rPr>
          <w:color w:val="000000"/>
        </w:rPr>
        <w:t>7.</w:t>
      </w:r>
      <w:r>
        <w:rPr>
          <w:color w:val="0000FF"/>
        </w:rPr>
        <w:t>【答案】</w:t>
      </w:r>
      <w:r>
        <w:rPr>
          <w:color w:val="000000"/>
        </w:rPr>
        <w:t xml:space="preserve"> A   </w:t>
      </w:r>
    </w:p>
    <w:p w:rsidR="00B83EAB">
      <w:pPr>
        <w:spacing w:after="0"/>
      </w:pPr>
      <w:r>
        <w:rPr>
          <w:color w:val="0000FF"/>
        </w:rPr>
        <w:t>【解析】</w:t>
      </w:r>
      <w:r>
        <w:rPr>
          <w:color w:val="000000"/>
        </w:rPr>
        <w:t>【解答】解：人体的泌尿系统主要由肾脏、输尿管、膀胱和尿道等组成，当血液流经肾时，肾将多余的水、无机盐和尿素等从血液中分离出来形成尿液，使血液得到净化；输尿管把尿液运送到膀胱；膀胱暂时储存尿液；尿道排出尿液．</w:t>
      </w:r>
    </w:p>
    <w:p w:rsidR="006C5CEE">
      <w:pPr>
        <w:spacing w:after="0"/>
      </w:pPr>
      <w:r>
        <w:rPr>
          <w:color w:val="000000"/>
        </w:rPr>
        <w:t>故选：</w:t>
      </w:r>
      <w:r>
        <w:rPr>
          <w:color w:val="000000"/>
        </w:rPr>
        <w:t>A</w:t>
      </w:r>
    </w:p>
    <w:p w:rsidR="006C5CEE">
      <w:pPr>
        <w:spacing w:after="0"/>
      </w:pPr>
      <w:r>
        <w:rPr>
          <w:color w:val="000000"/>
        </w:rPr>
        <w:t>【分析】如图泌尿系统由肾脏、输尿管、膀胱和尿道组成．肾脏的主要功能是形成尿液，是泌尿系统的主要器官；输尿管将肾脏形成的尿液输送到膀</w:t>
      </w:r>
      <w:r>
        <w:rPr>
          <w:color w:val="000000"/>
        </w:rPr>
        <w:t>胱；膀胱是暂时储存尿液的器官，尿道排出尿液．</w:t>
      </w:r>
    </w:p>
    <w:p w:rsidR="006C5CEE">
      <w:pPr>
        <w:spacing w:after="0"/>
      </w:pPr>
      <w:r>
        <w:rPr>
          <w:noProof/>
          <w:lang w:eastAsia="zh-CN"/>
        </w:rPr>
        <w:drawing>
          <wp:inline distT="0" distB="0" distL="0" distR="0">
            <wp:extent cx="1145896" cy="1250937"/>
            <wp:effectExtent l="0" t="0" r="0" b="0"/>
            <wp:docPr id="3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8" cstate="print"/>
                    <a:stretch>
                      <a:fillRect/>
                    </a:stretch>
                  </pic:blipFill>
                  <pic:spPr>
                    <a:xfrm>
                      <a:off x="0" y="0"/>
                      <a:ext cx="1145896" cy="1250937"/>
                    </a:xfrm>
                    <a:prstGeom prst="rect">
                      <a:avLst/>
                    </a:prstGeom>
                  </pic:spPr>
                </pic:pic>
              </a:graphicData>
            </a:graphic>
          </wp:inline>
        </w:drawing>
      </w:r>
    </w:p>
    <w:p w:rsidR="006C5CEE">
      <w:pPr>
        <w:spacing w:after="0"/>
      </w:pPr>
      <w:r>
        <w:rPr>
          <w:color w:val="000000"/>
        </w:rPr>
        <w:t>8.</w:t>
      </w:r>
      <w:r>
        <w:rPr>
          <w:color w:val="0000FF"/>
        </w:rPr>
        <w:t>【答案】</w:t>
      </w:r>
      <w:r>
        <w:rPr>
          <w:color w:val="000000"/>
        </w:rPr>
        <w:t xml:space="preserve"> A   </w:t>
      </w:r>
    </w:p>
    <w:p w:rsidR="00B83EAB">
      <w:pPr>
        <w:spacing w:after="0"/>
      </w:pPr>
      <w:r>
        <w:rPr>
          <w:color w:val="0000FF"/>
        </w:rPr>
        <w:t>【解析】</w:t>
      </w:r>
      <w:r>
        <w:rPr>
          <w:color w:val="000000"/>
        </w:rPr>
        <w:t>【解答】解：尿的成分包括多余的水分、无机盐以及尿素尿酸等物质，这些物质在人体积聚多了对人体会造成危害，因此必须排尿．可见排尿对于人体进行正常生命活动具有重要的意义，不仅可以排出废物，而且还可以调节体内水和无机盐的平衡，维持组织细胞的生理功能．临床检测尿液中一定时间内的含氮量，是蛋白质在该段时间内的氧化分解的量．蛋白质的消化开始于胃，在胃中被初步消化，进入小肠后被最终分解成氨基酸．</w:t>
      </w:r>
    </w:p>
    <w:p w:rsidR="006C5CEE">
      <w:pPr>
        <w:spacing w:after="0"/>
      </w:pPr>
      <w:r>
        <w:rPr>
          <w:color w:val="000000"/>
        </w:rPr>
        <w:t>故选：</w:t>
      </w:r>
      <w:r>
        <w:rPr>
          <w:color w:val="000000"/>
        </w:rPr>
        <w:t>A</w:t>
      </w:r>
      <w:r>
        <w:rPr>
          <w:color w:val="000000"/>
        </w:rPr>
        <w:t>；</w:t>
      </w:r>
    </w:p>
    <w:p w:rsidR="006C5CEE">
      <w:pPr>
        <w:spacing w:after="0"/>
      </w:pPr>
      <w:r>
        <w:rPr>
          <w:color w:val="000000"/>
        </w:rPr>
        <w:t>【</w:t>
      </w:r>
      <w:r>
        <w:rPr>
          <w:color w:val="000000"/>
        </w:rPr>
        <w:t>分析】本题考查的是排尿的意义．首先要明确尿的成分</w:t>
      </w:r>
    </w:p>
    <w:p w:rsidR="006C5CEE">
      <w:pPr>
        <w:spacing w:after="0"/>
      </w:pPr>
      <w:r>
        <w:rPr>
          <w:color w:val="000000"/>
        </w:rPr>
        <w:t>9.</w:t>
      </w:r>
      <w:r>
        <w:rPr>
          <w:color w:val="0000FF"/>
        </w:rPr>
        <w:t>【答案】</w:t>
      </w:r>
      <w:r>
        <w:rPr>
          <w:color w:val="000000"/>
        </w:rPr>
        <w:t xml:space="preserve"> A   </w:t>
      </w:r>
    </w:p>
    <w:p w:rsidR="006C5CEE">
      <w:pPr>
        <w:spacing w:after="0"/>
      </w:pPr>
      <w:r>
        <w:rPr>
          <w:color w:val="0000FF"/>
        </w:rPr>
        <w:t>【解析】</w:t>
      </w:r>
      <w:r>
        <w:rPr>
          <w:color w:val="000000"/>
        </w:rPr>
        <w:t>【解答】当血液由入球小动脉流经肾小球时，经过肾小球的滤过作用，血液中的尿酸、尿素、水、无机盐和葡萄糖等物质过滤到肾小囊腔中形成原尿；原尿流经肾小管时，由于肾小管的重吸收作用时，全部葡萄糖、大部分水和部分无机盐，被肾小管重新吸收，回到肾小管周围毛细血管的血液里流入肾静脉，而不重吸收尿素，尿素全部留在肾小管中的尿液中，这样造成流出肾脏的血液（即肾静脉）中尿素含量最少，</w:t>
      </w:r>
      <w:r>
        <w:rPr>
          <w:color w:val="000000"/>
        </w:rPr>
        <w:t>A</w:t>
      </w:r>
      <w:r>
        <w:rPr>
          <w:color w:val="000000"/>
        </w:rPr>
        <w:t>符合题意。</w:t>
      </w:r>
    </w:p>
    <w:p w:rsidR="006C5CEE">
      <w:pPr>
        <w:spacing w:after="0"/>
      </w:pPr>
      <w:r>
        <w:rPr>
          <w:color w:val="000000"/>
        </w:rPr>
        <w:t>故答案为：</w:t>
      </w:r>
      <w:r>
        <w:rPr>
          <w:color w:val="000000"/>
        </w:rPr>
        <w:t>A</w:t>
      </w:r>
    </w:p>
    <w:p w:rsidR="006C5CEE">
      <w:pPr>
        <w:spacing w:after="0"/>
      </w:pPr>
      <w:r>
        <w:rPr>
          <w:color w:val="000000"/>
        </w:rPr>
        <w:t>【分析】尿液的形成过程血液通过肾小球的滤过作用，除了大分子的蛋白质和血细胞外其他的如水、无机盐、尿素、葡萄糖会滤过到肾小囊腔形成原尿；原尿流经肾小管时，其中大部分水、部分无机盐和全部的葡萄糖被重新吸收回血液，而剩下的如尿素、一部分无机盐和水等由肾小管流出形成尿液．</w:t>
      </w:r>
    </w:p>
    <w:p w:rsidR="006C5CEE">
      <w:pPr>
        <w:spacing w:after="0"/>
      </w:pPr>
      <w:r>
        <w:rPr>
          <w:color w:val="000000"/>
        </w:rPr>
        <w:t>10.</w:t>
      </w:r>
      <w:r>
        <w:rPr>
          <w:color w:val="0000FF"/>
        </w:rPr>
        <w:t>【答案】</w:t>
      </w:r>
      <w:r>
        <w:rPr>
          <w:color w:val="000000"/>
        </w:rPr>
        <w:t xml:space="preserve">D  </w:t>
      </w:r>
    </w:p>
    <w:p w:rsidR="006C5CEE">
      <w:pPr>
        <w:spacing w:after="0"/>
      </w:pPr>
      <w:r>
        <w:rPr>
          <w:color w:val="0000FF"/>
        </w:rPr>
        <w:t>【解析】</w:t>
      </w:r>
      <w:r>
        <w:rPr>
          <w:color w:val="000000"/>
        </w:rPr>
        <w:t>【解答】解：据分析可见：</w:t>
      </w:r>
      <w:r>
        <w:rPr>
          <w:color w:val="000000"/>
        </w:rPr>
        <w:t>A</w:t>
      </w:r>
      <w:r>
        <w:rPr>
          <w:color w:val="000000"/>
        </w:rPr>
        <w:t>、</w:t>
      </w:r>
      <w:r>
        <w:rPr>
          <w:color w:val="000000"/>
        </w:rPr>
        <w:t>B</w:t>
      </w:r>
      <w:r>
        <w:rPr>
          <w:color w:val="000000"/>
        </w:rPr>
        <w:t>、</w:t>
      </w:r>
      <w:r>
        <w:rPr>
          <w:color w:val="000000"/>
        </w:rPr>
        <w:t>C</w:t>
      </w:r>
      <w:r>
        <w:rPr>
          <w:color w:val="000000"/>
        </w:rPr>
        <w:t>都属于沼气池的作用，</w:t>
      </w:r>
      <w:r>
        <w:rPr>
          <w:color w:val="000000"/>
        </w:rPr>
        <w:t>A</w:t>
      </w:r>
      <w:r>
        <w:rPr>
          <w:color w:val="000000"/>
        </w:rPr>
        <w:t>、</w:t>
      </w:r>
      <w:r>
        <w:rPr>
          <w:color w:val="000000"/>
        </w:rPr>
        <w:t>B</w:t>
      </w:r>
      <w:r>
        <w:rPr>
          <w:color w:val="000000"/>
        </w:rPr>
        <w:t>、</w:t>
      </w:r>
      <w:r>
        <w:rPr>
          <w:color w:val="000000"/>
        </w:rPr>
        <w:t>C</w:t>
      </w:r>
      <w:r>
        <w:rPr>
          <w:color w:val="000000"/>
        </w:rPr>
        <w:t>不符合题意；</w:t>
      </w:r>
      <w:r>
        <w:rPr>
          <w:color w:val="000000"/>
        </w:rPr>
        <w:t xml:space="preserve">  </w:t>
      </w:r>
    </w:p>
    <w:p w:rsidR="006C5CEE">
      <w:pPr>
        <w:spacing w:after="0"/>
      </w:pPr>
      <w:r>
        <w:rPr>
          <w:color w:val="000000"/>
        </w:rPr>
        <w:t>D</w:t>
      </w:r>
      <w:r>
        <w:rPr>
          <w:color w:val="000000"/>
        </w:rPr>
        <w:t>、为人们的生活提供太阳能是阳光的作用，不是沼气池的作用，</w:t>
      </w:r>
      <w:r>
        <w:rPr>
          <w:color w:val="000000"/>
        </w:rPr>
        <w:t>D</w:t>
      </w:r>
      <w:r>
        <w:rPr>
          <w:color w:val="000000"/>
        </w:rPr>
        <w:t>符合题意．</w:t>
      </w:r>
    </w:p>
    <w:p w:rsidR="006C5CEE">
      <w:pPr>
        <w:spacing w:after="0"/>
      </w:pPr>
      <w:r>
        <w:rPr>
          <w:color w:val="000000"/>
        </w:rPr>
        <w:t>故选</w:t>
      </w:r>
      <w:r>
        <w:rPr>
          <w:color w:val="000000"/>
        </w:rPr>
        <w:t>D</w:t>
      </w:r>
    </w:p>
    <w:p w:rsidR="006C5CEE">
      <w:pPr>
        <w:spacing w:after="0"/>
      </w:pPr>
      <w:r>
        <w:rPr>
          <w:color w:val="000000"/>
        </w:rPr>
        <w:t>【分析】在农村，建议农民将农作物秸秆、人及动物的粪尿收</w:t>
      </w:r>
      <w:r>
        <w:rPr>
          <w:color w:val="000000"/>
        </w:rPr>
        <w:t>好以作为生产沼气的原料．其原理是利用细菌、真菌等微生物分解人粪尿中的有机物，把有机物分解出沼气、无机盐等，并释放能量，产生高温，高温可以杀死人粪尿中的各种病菌和虫卵，从而达到无害的目的．</w:t>
      </w:r>
    </w:p>
    <w:p w:rsidR="006C5CEE">
      <w:pPr>
        <w:spacing w:after="0"/>
      </w:pPr>
      <w:r>
        <w:rPr>
          <w:color w:val="000000"/>
        </w:rPr>
        <w:t>11.</w:t>
      </w:r>
      <w:r>
        <w:rPr>
          <w:color w:val="0000FF"/>
        </w:rPr>
        <w:t>【答案】</w:t>
      </w:r>
      <w:r>
        <w:rPr>
          <w:color w:val="000000"/>
        </w:rPr>
        <w:t xml:space="preserve"> B   </w:t>
      </w:r>
    </w:p>
    <w:p w:rsidR="006C5CEE">
      <w:pPr>
        <w:spacing w:after="0"/>
      </w:pPr>
      <w:r>
        <w:rPr>
          <w:color w:val="0000FF"/>
        </w:rPr>
        <w:t>【解析】</w:t>
      </w:r>
      <w:r>
        <w:rPr>
          <w:color w:val="000000"/>
        </w:rPr>
        <w:t>【解答】所以图中</w:t>
      </w:r>
      <w:r>
        <w:rPr>
          <w:color w:val="000000"/>
        </w:rPr>
        <w:t>①</w:t>
      </w:r>
      <w:r>
        <w:rPr>
          <w:color w:val="000000"/>
        </w:rPr>
        <w:t>是出球球小动脉，</w:t>
      </w:r>
      <w:r>
        <w:rPr>
          <w:color w:val="000000"/>
        </w:rPr>
        <w:t>②</w:t>
      </w:r>
      <w:r>
        <w:rPr>
          <w:color w:val="000000"/>
        </w:rPr>
        <w:t>是入球小动脉，</w:t>
      </w:r>
      <w:r>
        <w:rPr>
          <w:color w:val="000000"/>
        </w:rPr>
        <w:t>③</w:t>
      </w:r>
      <w:r>
        <w:rPr>
          <w:color w:val="000000"/>
        </w:rPr>
        <w:t>是肾小囊，</w:t>
      </w:r>
      <w:r>
        <w:rPr>
          <w:color w:val="000000"/>
        </w:rPr>
        <w:t>④</w:t>
      </w:r>
      <w:r>
        <w:rPr>
          <w:color w:val="000000"/>
        </w:rPr>
        <w:t>是肾小管。泌尿系统是由肾脏、输尿管、膀胱和尿道组成，其中形成尿液的主要器官是肾脏，其基本单位是肾单位，由肾小球、肾小囊和肾小管组成，入球小动脉和出球小动脉处是毛细血管，出球小动脉之后形成第二次毛细血管，所以该结构有两处毛细血管</w:t>
      </w:r>
      <w:r>
        <w:rPr>
          <w:color w:val="000000"/>
        </w:rPr>
        <w:t>网。尿液形成的过程是这样的：当血液由入球小动脉流经肾小球时，除血细胞和大分子蛋白质外，一部分水、无机盐、葡萄糖、尿素等物质都可以滤过到肾小囊腔中形成原尿</w:t>
      </w:r>
      <w:r>
        <w:rPr>
          <w:color w:val="000000"/>
        </w:rPr>
        <w:t>（肾小球的滤过作用）。当原尿流经肾小管时，其中对人体有用的物质会被肾小管重新吸收，包括全部葡萄糖、大部分水和部分无机盐等（肾小管的重吸收作用），这些物质进入肾小管外部的毛细血管，被送回血液．而剩下的物质，如尿素、一部分水和无机盐等由肾小管流出，形成尿液。</w:t>
      </w:r>
      <w:r>
        <w:rPr>
          <w:color w:val="000000"/>
        </w:rPr>
        <w:t>③</w:t>
      </w:r>
      <w:r>
        <w:rPr>
          <w:color w:val="000000"/>
        </w:rPr>
        <w:t>肾小囊的原尿内不含有大分子蛋白质；</w:t>
      </w:r>
      <w:r>
        <w:rPr>
          <w:color w:val="000000"/>
        </w:rPr>
        <w:t>④</w:t>
      </w:r>
      <w:r>
        <w:rPr>
          <w:color w:val="000000"/>
        </w:rPr>
        <w:t>肾小管的重吸收作用有选择性。</w:t>
      </w:r>
      <w:r>
        <w:rPr>
          <w:color w:val="000000"/>
        </w:rPr>
        <w:t xml:space="preserve"> </w:t>
      </w:r>
    </w:p>
    <w:p w:rsidR="006C5CEE">
      <w:pPr>
        <w:spacing w:after="0"/>
      </w:pPr>
      <w:r>
        <w:rPr>
          <w:color w:val="000000"/>
        </w:rPr>
        <w:t>故答案为：</w:t>
      </w:r>
      <w:r>
        <w:rPr>
          <w:color w:val="000000"/>
        </w:rPr>
        <w:t>B</w:t>
      </w:r>
    </w:p>
    <w:p w:rsidR="006C5CEE">
      <w:pPr>
        <w:spacing w:after="0"/>
      </w:pPr>
      <w:r>
        <w:rPr>
          <w:color w:val="000000"/>
        </w:rPr>
        <w:t>【分析】肾脏是形成尿液</w:t>
      </w:r>
      <w:r>
        <w:rPr>
          <w:color w:val="000000"/>
        </w:rPr>
        <w:t>的主要器官，每个肾脏约有一百多万个肾单位。肾单位是组成肾脏的结构和功能的基本单位，包括肾小体和肾小管。肾小体由肾小球和肾小囊组成。肾小球由入球小动脉分出的数十条毛细血管弯曲盘绕而成。这些毛细血管的另一端汇集成出球小动脉。入球小动脉和出球小动脉、肾小球中的血液都是动脉血。出球小动脉的两端都是毛细血管，前端是肾小球内的毛细血管，后端是肾小管周围的毛细血管。</w:t>
      </w:r>
    </w:p>
    <w:p w:rsidR="006C5CEE">
      <w:pPr>
        <w:spacing w:after="0"/>
      </w:pPr>
      <w:r>
        <w:rPr>
          <w:color w:val="000000"/>
        </w:rPr>
        <w:t>12.</w:t>
      </w:r>
      <w:r>
        <w:rPr>
          <w:color w:val="0000FF"/>
        </w:rPr>
        <w:t>【答案】</w:t>
      </w:r>
      <w:r>
        <w:rPr>
          <w:color w:val="000000"/>
        </w:rPr>
        <w:t xml:space="preserve"> B   </w:t>
      </w:r>
    </w:p>
    <w:p w:rsidR="00B83EAB">
      <w:pPr>
        <w:spacing w:after="0"/>
      </w:pPr>
      <w:r>
        <w:rPr>
          <w:color w:val="0000FF"/>
        </w:rPr>
        <w:t>【解析】</w:t>
      </w:r>
      <w:r>
        <w:rPr>
          <w:color w:val="000000"/>
        </w:rPr>
        <w:t>【解答】肝脏分泌胆汁，帮助消化食物，与尿酸的排出无关，</w:t>
      </w:r>
      <w:r>
        <w:rPr>
          <w:color w:val="000000"/>
        </w:rPr>
        <w:t>A</w:t>
      </w:r>
      <w:r>
        <w:rPr>
          <w:color w:val="000000"/>
        </w:rPr>
        <w:t>错误；当血液流经肾脏时，肾将多余的水、无机盐和尿素等从血液中分离出</w:t>
      </w:r>
      <w:r>
        <w:rPr>
          <w:color w:val="000000"/>
        </w:rPr>
        <w:t>来，同时尿酸也从血液中分离出来，经过排泄系统排出体外，使血液得到净化，</w:t>
      </w:r>
      <w:r>
        <w:rPr>
          <w:color w:val="000000"/>
        </w:rPr>
        <w:t>B</w:t>
      </w:r>
      <w:r>
        <w:rPr>
          <w:color w:val="000000"/>
        </w:rPr>
        <w:t>正确；肺是进行气体交换的场所，与尿酸的排出无关，</w:t>
      </w:r>
      <w:r>
        <w:rPr>
          <w:color w:val="000000"/>
        </w:rPr>
        <w:t>C</w:t>
      </w:r>
      <w:r>
        <w:rPr>
          <w:color w:val="000000"/>
        </w:rPr>
        <w:t>错误；直肠无消化功能，只有少量吸收作用，与尿酸的排出无关，</w:t>
      </w:r>
      <w:r>
        <w:rPr>
          <w:color w:val="000000"/>
        </w:rPr>
        <w:t>D</w:t>
      </w:r>
      <w:r>
        <w:rPr>
          <w:color w:val="000000"/>
        </w:rPr>
        <w:t>错误。</w:t>
      </w:r>
    </w:p>
    <w:p w:rsidR="006C5CEE">
      <w:pPr>
        <w:spacing w:after="0"/>
      </w:pPr>
      <w:r>
        <w:rPr>
          <w:color w:val="000000"/>
        </w:rPr>
        <w:t>【</w:t>
      </w:r>
      <w:r>
        <w:rPr>
          <w:color w:val="000000"/>
        </w:rPr>
        <w:t>分析】人体将细胞代谢终产物如二氧化碳、尿素以及多余的水和无机盐排出体外的过程叫排泄</w:t>
      </w:r>
      <w:r>
        <w:rPr>
          <w:color w:val="000000"/>
        </w:rPr>
        <w:t>。</w:t>
      </w:r>
      <w:r>
        <w:rPr>
          <w:color w:val="000000"/>
        </w:rPr>
        <w:t>肾脏是主要的排泄器官</w:t>
      </w:r>
      <w:r>
        <w:rPr>
          <w:color w:val="000000"/>
        </w:rPr>
        <w:t>。</w:t>
      </w:r>
    </w:p>
    <w:p w:rsidR="006C5CEE">
      <w:pPr>
        <w:spacing w:after="0"/>
      </w:pPr>
      <w:r>
        <w:rPr>
          <w:color w:val="000000"/>
        </w:rPr>
        <w:t>13.</w:t>
      </w:r>
      <w:r>
        <w:rPr>
          <w:color w:val="0000FF"/>
        </w:rPr>
        <w:t>【答案】</w:t>
      </w:r>
      <w:r>
        <w:rPr>
          <w:color w:val="000000"/>
        </w:rPr>
        <w:t xml:space="preserve"> B   </w:t>
      </w:r>
    </w:p>
    <w:p w:rsidR="00B83EAB">
      <w:pPr>
        <w:spacing w:after="0"/>
      </w:pPr>
      <w:r>
        <w:rPr>
          <w:color w:val="0000FF"/>
        </w:rPr>
        <w:t>【解析】</w:t>
      </w:r>
      <w:r>
        <w:rPr>
          <w:color w:val="000000"/>
        </w:rPr>
        <w:t>【解答】人粪尿无害化处理的方式主要有建沼气池、高温堆肥和建生态厕所，生态厕所的地下设有沼气池．生产沼气的原理是：沼气池里的人粪尿、禽畜粪尿和农作物秸秆中含有很多有机物，可以被甲</w:t>
      </w:r>
      <w:r>
        <w:rPr>
          <w:color w:val="000000"/>
        </w:rPr>
        <w:t>烷细菌利用，在无氧的条件下通过呼吸作用（或发酵；或无氧呼吸），把其中的有机物分解，产生可燃性的甲烷气体（沼气），可用于照明、取暖等，是一种清洁的能源．还可以利用呼吸作用释放能量形成的高温杀死人粪尿中的各种病菌和虫卵，从而达到无害的目的．</w:t>
      </w:r>
    </w:p>
    <w:p w:rsidR="006C5CEE">
      <w:pPr>
        <w:spacing w:after="0"/>
      </w:pPr>
      <w:r>
        <w:rPr>
          <w:color w:val="000000"/>
          <w:sz w:val="20"/>
        </w:rPr>
        <w:t>故选：</w:t>
      </w:r>
      <w:r>
        <w:rPr>
          <w:color w:val="000000"/>
          <w:sz w:val="20"/>
        </w:rPr>
        <w:t>B</w:t>
      </w:r>
    </w:p>
    <w:p w:rsidR="006C5CEE">
      <w:pPr>
        <w:spacing w:after="0"/>
      </w:pPr>
      <w:r>
        <w:rPr>
          <w:color w:val="000000"/>
          <w:sz w:val="20"/>
        </w:rPr>
        <w:t>【</w:t>
      </w:r>
      <w:r>
        <w:rPr>
          <w:color w:val="000000"/>
          <w:sz w:val="20"/>
        </w:rPr>
        <w:t>分析】此题主要考查的是细菌在自然界中的作用以及与人类的关系，可结合某些细菌可以净化污水、人粪尿的无害化处理等内容来解答</w:t>
      </w:r>
      <w:r>
        <w:rPr>
          <w:color w:val="000000"/>
          <w:sz w:val="20"/>
        </w:rPr>
        <w:t>．</w:t>
      </w:r>
    </w:p>
    <w:p w:rsidR="006C5CEE">
      <w:r>
        <w:t>二、填空题</w:t>
      </w:r>
    </w:p>
    <w:p w:rsidR="00B83EAB">
      <w:pPr>
        <w:spacing w:after="0"/>
      </w:pPr>
      <w:r>
        <w:rPr>
          <w:color w:val="000000"/>
        </w:rPr>
        <w:t>14.</w:t>
      </w:r>
      <w:r>
        <w:rPr>
          <w:color w:val="0000FF"/>
        </w:rPr>
        <w:t>【答案】</w:t>
      </w:r>
      <w:r>
        <w:rPr>
          <w:color w:val="000000"/>
        </w:rPr>
        <w:t xml:space="preserve"> </w:t>
      </w:r>
      <w:r>
        <w:rPr>
          <w:color w:val="000000"/>
          <w:sz w:val="20"/>
        </w:rPr>
        <w:t>肾脏</w:t>
      </w:r>
      <w:r>
        <w:t xml:space="preserve"> </w:t>
      </w:r>
      <w:r>
        <w:t>；</w:t>
      </w:r>
      <w:r>
        <w:rPr>
          <w:color w:val="000000"/>
          <w:sz w:val="20"/>
        </w:rPr>
        <w:t>输尿管</w:t>
      </w:r>
      <w:r>
        <w:t xml:space="preserve"> </w:t>
      </w:r>
      <w:r>
        <w:t>；</w:t>
      </w:r>
      <w:r>
        <w:rPr>
          <w:color w:val="000000"/>
          <w:sz w:val="20"/>
        </w:rPr>
        <w:t>膀胱</w:t>
      </w:r>
      <w:r>
        <w:t xml:space="preserve"> </w:t>
      </w:r>
      <w:r>
        <w:t>；</w:t>
      </w:r>
      <w:r>
        <w:rPr>
          <w:color w:val="000000"/>
          <w:sz w:val="20"/>
        </w:rPr>
        <w:t>尿道</w:t>
      </w:r>
      <w:r>
        <w:t xml:space="preserve"> </w:t>
      </w:r>
      <w:r>
        <w:t>；</w:t>
      </w:r>
      <w:r>
        <w:rPr>
          <w:color w:val="000000"/>
          <w:sz w:val="20"/>
        </w:rPr>
        <w:t>肾脏</w:t>
      </w:r>
    </w:p>
    <w:p w:rsidR="00B83EAB">
      <w:pPr>
        <w:spacing w:after="0"/>
      </w:pPr>
      <w:r>
        <w:rPr>
          <w:color w:val="0000FF"/>
        </w:rPr>
        <w:t>【解析】</w:t>
      </w:r>
      <w:r>
        <w:rPr>
          <w:color w:val="000000"/>
        </w:rPr>
        <w:t>【解答】人体的泌尿系统主要由肾脏、输尿管、膀胱和尿道等组成，肾由大约一百万个肾单位组成，肾单位由肾小体、肾小管组成，肾小体由肾小囊、肾小球组成．当血液流经肾时，肾将多余的水、无机盐和尿素等从血液中分离出来形成尿液，使血液得到净化；所以肾脏是形成尿液的器官，是泌尿系统的主要部分输尿管把尿液运送到膀胱；膀胱暂时储存尿液；尿道排出尿液；</w:t>
      </w:r>
    </w:p>
    <w:p w:rsidR="006C5CEE">
      <w:pPr>
        <w:spacing w:after="0"/>
      </w:pPr>
      <w:r>
        <w:rPr>
          <w:color w:val="000000"/>
          <w:sz w:val="20"/>
        </w:rPr>
        <w:t>故答案为：肾脏；输尿管；膀胱；尿道；肾脏</w:t>
      </w:r>
    </w:p>
    <w:p w:rsidR="006C5CEE">
      <w:pPr>
        <w:spacing w:after="0"/>
      </w:pPr>
      <w:r>
        <w:rPr>
          <w:color w:val="000000"/>
          <w:sz w:val="20"/>
        </w:rPr>
        <w:t>【</w:t>
      </w:r>
      <w:r>
        <w:rPr>
          <w:color w:val="000000"/>
          <w:sz w:val="20"/>
        </w:rPr>
        <w:t>分析】人体的泌尿系统主要由肾脏、输尿管、膀胱和尿道等组成</w:t>
      </w:r>
      <w:r>
        <w:rPr>
          <w:color w:val="000000"/>
          <w:sz w:val="20"/>
        </w:rPr>
        <w:t>，</w:t>
      </w:r>
    </w:p>
    <w:p w:rsidR="006C5CEE">
      <w:pPr>
        <w:spacing w:after="0"/>
      </w:pPr>
      <w:r>
        <w:rPr>
          <w:noProof/>
          <w:lang w:eastAsia="zh-CN"/>
        </w:rPr>
        <w:drawing>
          <wp:inline distT="0" distB="0" distL="0" distR="0">
            <wp:extent cx="2559164" cy="2310892"/>
            <wp:effectExtent l="0" t="0" r="0" b="0"/>
            <wp:docPr id="3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9" cstate="print"/>
                    <a:stretch>
                      <a:fillRect/>
                    </a:stretch>
                  </pic:blipFill>
                  <pic:spPr>
                    <a:xfrm>
                      <a:off x="0" y="0"/>
                      <a:ext cx="2559164" cy="2310892"/>
                    </a:xfrm>
                    <a:prstGeom prst="rect">
                      <a:avLst/>
                    </a:prstGeom>
                  </pic:spPr>
                </pic:pic>
              </a:graphicData>
            </a:graphic>
          </wp:inline>
        </w:drawing>
      </w:r>
    </w:p>
    <w:p w:rsidR="006C5CEE">
      <w:pPr>
        <w:spacing w:after="0"/>
      </w:pPr>
      <w:r>
        <w:rPr>
          <w:color w:val="000000"/>
          <w:sz w:val="20"/>
        </w:rPr>
        <w:t>肾脏是形成尿液的器官，是泌尿系统的主要部分</w:t>
      </w:r>
      <w:r>
        <w:rPr>
          <w:color w:val="000000"/>
          <w:sz w:val="20"/>
        </w:rPr>
        <w:t>．</w:t>
      </w:r>
    </w:p>
    <w:p w:rsidR="00B83EAB">
      <w:pPr>
        <w:spacing w:after="0"/>
      </w:pPr>
      <w:r>
        <w:rPr>
          <w:color w:val="000000"/>
        </w:rPr>
        <w:t>15.</w:t>
      </w:r>
      <w:r>
        <w:rPr>
          <w:color w:val="0000FF"/>
        </w:rPr>
        <w:t>【答案】</w:t>
      </w:r>
      <w:r>
        <w:rPr>
          <w:color w:val="000000"/>
        </w:rPr>
        <w:t xml:space="preserve"> </w:t>
      </w:r>
      <w:r>
        <w:rPr>
          <w:color w:val="000000"/>
        </w:rPr>
        <w:t>过滤作</w:t>
      </w:r>
      <w:r>
        <w:rPr>
          <w:color w:val="000000"/>
        </w:rPr>
        <w:t>用</w:t>
      </w:r>
      <w:r>
        <w:t xml:space="preserve"> </w:t>
      </w:r>
      <w:r>
        <w:t>；</w:t>
      </w:r>
      <w:r>
        <w:rPr>
          <w:color w:val="000000"/>
        </w:rPr>
        <w:t>重吸收作用</w:t>
      </w:r>
      <w:r>
        <w:t xml:space="preserve"> </w:t>
      </w:r>
      <w:r>
        <w:t>；</w:t>
      </w:r>
      <w:r>
        <w:rPr>
          <w:color w:val="000000"/>
        </w:rPr>
        <w:t>肾小囊</w:t>
      </w:r>
      <w:r>
        <w:t xml:space="preserve"> </w:t>
      </w:r>
      <w:r>
        <w:t>；</w:t>
      </w:r>
      <w:r>
        <w:rPr>
          <w:color w:val="000000"/>
        </w:rPr>
        <w:t>输尿管</w:t>
      </w:r>
      <w:r>
        <w:t xml:space="preserve"> </w:t>
      </w:r>
      <w:r>
        <w:t>；</w:t>
      </w:r>
      <w:r>
        <w:rPr>
          <w:color w:val="000000"/>
        </w:rPr>
        <w:t>膀胱</w:t>
      </w:r>
    </w:p>
    <w:p w:rsidR="00B83EAB">
      <w:pPr>
        <w:spacing w:after="0"/>
      </w:pPr>
      <w:r>
        <w:rPr>
          <w:color w:val="0000FF"/>
        </w:rPr>
        <w:t>【解析】</w:t>
      </w:r>
      <w:r>
        <w:rPr>
          <w:color w:val="000000"/>
        </w:rPr>
        <w:t>【解答】解：当血液流经肾小球时，除了血细胞和大分子的蛋白质外，其他的如水、无机盐、尿素、葡萄糖会滤过到</w:t>
      </w:r>
      <w:r>
        <w:rPr>
          <w:color w:val="000000"/>
        </w:rPr>
        <w:t>③</w:t>
      </w:r>
      <w:r>
        <w:rPr>
          <w:color w:val="000000"/>
        </w:rPr>
        <w:t>肾小囊腔形成原尿．因此</w:t>
      </w:r>
      <w:r>
        <w:rPr>
          <w:color w:val="000000"/>
        </w:rPr>
        <w:t>①</w:t>
      </w:r>
      <w:r>
        <w:rPr>
          <w:color w:val="000000"/>
        </w:rPr>
        <w:t>表示肾小球的过滤作用．当原尿流经肾小管时，其中大部分水、部分无机盐和全部的葡萄糖被重新吸收回血液，而剩下的如尿素、一部分无机盐和水形成尿液．因此</w:t>
      </w:r>
      <w:r>
        <w:rPr>
          <w:color w:val="000000"/>
        </w:rPr>
        <w:t>②</w:t>
      </w:r>
      <w:r>
        <w:rPr>
          <w:color w:val="000000"/>
        </w:rPr>
        <w:t>表示肾小管的重吸收作用．尿液，经过肾盂流入</w:t>
      </w:r>
      <w:r>
        <w:rPr>
          <w:color w:val="000000"/>
        </w:rPr>
        <w:t>④</w:t>
      </w:r>
      <w:r>
        <w:rPr>
          <w:color w:val="000000"/>
        </w:rPr>
        <w:t>输尿管，再流入</w:t>
      </w:r>
      <w:r>
        <w:rPr>
          <w:color w:val="000000"/>
        </w:rPr>
        <w:t>⑤</w:t>
      </w:r>
      <w:r>
        <w:rPr>
          <w:color w:val="000000"/>
        </w:rPr>
        <w:t>膀胱，在膀胱内暂时储存．膀胱内储存了一定的尿液后，膀胱就会绷紧，产生尿意．在大脑的支配下，尿经尿道排出体外．</w:t>
      </w:r>
    </w:p>
    <w:p w:rsidR="006C5CEE">
      <w:pPr>
        <w:spacing w:after="0"/>
      </w:pPr>
      <w:r>
        <w:rPr>
          <w:color w:val="000000"/>
        </w:rPr>
        <w:t>故答案为：过滤作用；重吸收作用；肾小囊；输尿管；膀胱</w:t>
      </w:r>
      <w:r>
        <w:rPr>
          <w:color w:val="000000"/>
        </w:rPr>
        <w:t>．</w:t>
      </w:r>
    </w:p>
    <w:p w:rsidR="006C5CEE">
      <w:pPr>
        <w:spacing w:after="0"/>
      </w:pPr>
      <w:r>
        <w:rPr>
          <w:color w:val="000000"/>
        </w:rPr>
        <w:t>【分析】（</w:t>
      </w:r>
      <w:r>
        <w:rPr>
          <w:color w:val="000000"/>
        </w:rPr>
        <w:t>1</w:t>
      </w:r>
      <w:r>
        <w:rPr>
          <w:color w:val="000000"/>
        </w:rPr>
        <w:t>）肾单位是肾脏的结构和功能单位，肾单位包括肾小体和肾小管．肾小体包括呈球状的肾小球和呈囊状包绕在肾小球外面的肾小囊，囊腔与肾小管相通．（</w:t>
      </w:r>
      <w:r>
        <w:rPr>
          <w:color w:val="000000"/>
        </w:rPr>
        <w:t>2</w:t>
      </w:r>
      <w:r>
        <w:rPr>
          <w:color w:val="000000"/>
        </w:rPr>
        <w:t>）尿的形成要经过肾小球和肾小囊内壁的滤过作用和肾小管的重吸收作用两个连续的过程．（</w:t>
      </w:r>
      <w:r>
        <w:rPr>
          <w:color w:val="000000"/>
        </w:rPr>
        <w:t>3</w:t>
      </w:r>
      <w:r>
        <w:rPr>
          <w:color w:val="000000"/>
        </w:rPr>
        <w:t>）泌尿系统是由肾脏、输尿管、膀胱、尿道组成，肾脏﹣形成尿液；输尿管﹣输送尿液；膀胱﹣暂时贮存尿液；尿道﹣排出尿液．（</w:t>
      </w:r>
      <w:r>
        <w:rPr>
          <w:color w:val="000000"/>
        </w:rPr>
        <w:t>4</w:t>
      </w:r>
      <w:r>
        <w:rPr>
          <w:color w:val="000000"/>
        </w:rPr>
        <w:t>）图中</w:t>
      </w:r>
      <w:r>
        <w:rPr>
          <w:color w:val="000000"/>
        </w:rPr>
        <w:t>①</w:t>
      </w:r>
      <w:r>
        <w:rPr>
          <w:color w:val="000000"/>
        </w:rPr>
        <w:t>表示过滤作用、</w:t>
      </w:r>
      <w:r>
        <w:rPr>
          <w:color w:val="000000"/>
        </w:rPr>
        <w:t>②</w:t>
      </w:r>
      <w:r>
        <w:rPr>
          <w:color w:val="000000"/>
        </w:rPr>
        <w:t>表示重吸收作用、</w:t>
      </w:r>
      <w:r>
        <w:rPr>
          <w:color w:val="000000"/>
        </w:rPr>
        <w:t>③</w:t>
      </w:r>
      <w:r>
        <w:rPr>
          <w:color w:val="000000"/>
        </w:rPr>
        <w:t>是肾小囊、</w:t>
      </w:r>
      <w:r>
        <w:rPr>
          <w:color w:val="000000"/>
        </w:rPr>
        <w:t>④</w:t>
      </w:r>
      <w:r>
        <w:rPr>
          <w:color w:val="000000"/>
        </w:rPr>
        <w:t>是输尿管、</w:t>
      </w:r>
      <w:r>
        <w:rPr>
          <w:color w:val="000000"/>
        </w:rPr>
        <w:t>⑤</w:t>
      </w:r>
      <w:r>
        <w:rPr>
          <w:color w:val="000000"/>
        </w:rPr>
        <w:t>是膀胱．</w:t>
      </w:r>
    </w:p>
    <w:p w:rsidR="006C5CEE">
      <w:pPr>
        <w:spacing w:after="0"/>
      </w:pPr>
      <w:r>
        <w:rPr>
          <w:color w:val="000000"/>
        </w:rPr>
        <w:t>16.</w:t>
      </w:r>
      <w:r>
        <w:rPr>
          <w:color w:val="0000FF"/>
        </w:rPr>
        <w:t>【答案】</w:t>
      </w:r>
      <w:r>
        <w:rPr>
          <w:color w:val="000000"/>
        </w:rPr>
        <w:t>肾小球</w:t>
      </w:r>
      <w:r>
        <w:rPr>
          <w:color w:val="000000"/>
        </w:rPr>
        <w:t> </w:t>
      </w:r>
      <w:r>
        <w:rPr>
          <w:color w:val="000000"/>
        </w:rPr>
        <w:t>；肾小囊内壁；血细胞；</w:t>
      </w:r>
      <w:r>
        <w:rPr>
          <w:color w:val="000000"/>
        </w:rPr>
        <w:t>3</w:t>
      </w:r>
      <w:r>
        <w:rPr>
          <w:color w:val="000000"/>
        </w:rPr>
        <w:t>肾小管</w:t>
      </w:r>
      <w:r>
        <w:rPr>
          <w:color w:val="000000"/>
        </w:rPr>
        <w:t>    </w:t>
      </w:r>
      <w:r>
        <w:rPr>
          <w:color w:val="000000"/>
        </w:rPr>
        <w:t>；</w:t>
      </w:r>
      <w:r>
        <w:rPr>
          <w:color w:val="000000"/>
        </w:rPr>
        <w:t>葡萄糖</w:t>
      </w:r>
      <w:r>
        <w:rPr>
          <w:color w:val="000000"/>
        </w:rPr>
        <w:t> </w:t>
      </w:r>
      <w:r>
        <w:rPr>
          <w:color w:val="000000"/>
        </w:rPr>
        <w:t>；</w:t>
      </w:r>
      <w:r>
        <w:rPr>
          <w:color w:val="000000"/>
        </w:rPr>
        <w:t>尿素；废物</w:t>
      </w:r>
      <w:r>
        <w:rPr>
          <w:color w:val="000000"/>
        </w:rPr>
        <w:t>   </w:t>
      </w:r>
      <w:r>
        <w:rPr>
          <w:color w:val="000000"/>
        </w:rPr>
        <w:t>；</w:t>
      </w:r>
      <w:r>
        <w:rPr>
          <w:color w:val="000000"/>
        </w:rPr>
        <w:t>水和无机盐</w:t>
      </w:r>
      <w:r>
        <w:rPr>
          <w:color w:val="000000"/>
        </w:rPr>
        <w:t xml:space="preserve">  </w:t>
      </w:r>
    </w:p>
    <w:p w:rsidR="006C5CEE">
      <w:pPr>
        <w:spacing w:after="0"/>
      </w:pPr>
      <w:r>
        <w:rPr>
          <w:color w:val="0000FF"/>
        </w:rPr>
        <w:t>【解析】</w:t>
      </w:r>
      <w:r>
        <w:rPr>
          <w:color w:val="000000"/>
        </w:rPr>
        <w:t>【解答】图中</w:t>
      </w:r>
      <w:r>
        <w:rPr>
          <w:color w:val="000000"/>
        </w:rPr>
        <w:t>1</w:t>
      </w:r>
      <w:r>
        <w:rPr>
          <w:color w:val="000000"/>
        </w:rPr>
        <w:t>是肾小球，</w:t>
      </w:r>
      <w:r>
        <w:rPr>
          <w:color w:val="000000"/>
        </w:rPr>
        <w:t>2</w:t>
      </w:r>
      <w:r>
        <w:rPr>
          <w:color w:val="000000"/>
        </w:rPr>
        <w:t>是肾小囊，</w:t>
      </w:r>
      <w:r>
        <w:rPr>
          <w:color w:val="000000"/>
        </w:rPr>
        <w:t>3</w:t>
      </w:r>
      <w:r>
        <w:rPr>
          <w:color w:val="000000"/>
        </w:rPr>
        <w:t>是肾小管，尿液的形成主要与肾小球的过滤作用，肾小管的重吸收作用有关，肾小球的过滤作用过程中，除了血液中的血细胞和大分子蛋白质外，血液中的水、无机盐、葡萄糖、尿素等物质都可以滤过到肾小囊腔内形成原尿，而在肾小管的重吸收作用过程中，对人体有用的物质，如大部分的水、全部的葡萄糖和部分无机盐被肾小管重新吸收，并且进入包围在肾小管外的毛细血管中，送回到血液里，剩余的水、无机盐和尿素</w:t>
      </w:r>
      <w:r>
        <w:rPr>
          <w:color w:val="000000"/>
        </w:rPr>
        <w:t>成为尿液而被排出体外，人体排尿，能够起到排出体内废物，并调节体内水和无机盐的平衡。</w:t>
      </w:r>
      <w:r>
        <w:br/>
      </w:r>
      <w:r>
        <w:rPr>
          <w:color w:val="000000"/>
        </w:rPr>
        <w:t>【分析】此题为基础题，解答此题的关键是掌握肾小球的过滤作用与肾小管的重吸收作用，过滤作用把大量蛋白质和血细胞留在血液中，重吸收作用把原尿中的全部葡萄糖重吸收，这样尿液中就不会存在葡萄糖、蛋白质、血细胞了。</w:t>
      </w:r>
    </w:p>
    <w:p w:rsidR="006C5CEE">
      <w:r>
        <w:t>三、解答题</w:t>
      </w:r>
    </w:p>
    <w:p w:rsidR="006C5CEE">
      <w:pPr>
        <w:spacing w:after="0"/>
      </w:pPr>
      <w:r>
        <w:rPr>
          <w:color w:val="000000"/>
        </w:rPr>
        <w:t>17.</w:t>
      </w:r>
      <w:r>
        <w:rPr>
          <w:color w:val="0000FF"/>
        </w:rPr>
        <w:t>【答案】</w:t>
      </w:r>
      <w:r>
        <w:rPr>
          <w:color w:val="000000"/>
        </w:rPr>
        <w:t>肾单位；肾小球的过滤和肾小管的重吸收。</w:t>
      </w:r>
      <w:r>
        <w:rPr>
          <w:color w:val="000000"/>
        </w:rPr>
        <w:t xml:space="preserve">  </w:t>
      </w:r>
    </w:p>
    <w:p w:rsidR="006C5CEE">
      <w:pPr>
        <w:spacing w:after="0"/>
      </w:pPr>
      <w:r>
        <w:rPr>
          <w:color w:val="0000FF"/>
        </w:rPr>
        <w:t>【</w:t>
      </w:r>
      <w:r>
        <w:rPr>
          <w:color w:val="0000FF"/>
        </w:rPr>
        <w:t>解析】</w:t>
      </w:r>
      <w:r>
        <w:rPr>
          <w:color w:val="000000"/>
        </w:rPr>
        <w:t>【解答】由我们所学的知识可以知道：泌尿系统的主要器官是肾脏以及其组成，尿液的形成过程</w:t>
      </w:r>
      <w:r>
        <w:rPr>
          <w:color w:val="000000"/>
        </w:rPr>
        <w:t>--</w:t>
      </w:r>
      <w:r>
        <w:rPr>
          <w:color w:val="000000"/>
        </w:rPr>
        <w:t>过滤和重吸收．据此可以解答本题．细胞是构成生物体结构和功</w:t>
      </w:r>
      <w:r>
        <w:rPr>
          <w:color w:val="000000"/>
        </w:rPr>
        <w:t>能的基本单位，形成尿液的主要器官是肾脏，包括大约</w:t>
      </w:r>
      <w:r>
        <w:rPr>
          <w:color w:val="000000"/>
        </w:rPr>
        <w:t>100</w:t>
      </w:r>
      <w:r>
        <w:rPr>
          <w:color w:val="000000"/>
        </w:rPr>
        <w:t>万个结构和功能单位，叫肾单位；当血液流经肾小球和肾小囊壁时，除血细胞和大分</w:t>
      </w:r>
      <w:r>
        <w:rPr>
          <w:color w:val="000000"/>
        </w:rPr>
        <w:t>子的蛋白质外，血浆中的一部分水、无机盐、葡萄糖和尿素等物质被过滤进入肾小囊腔形成原尿，当原尿流经肾小管时全部的葡萄糖、大部分的水和部分无机盐被肾小管重吸收，而剩下的水和无机盐、尿素等形成了尿液．</w:t>
      </w:r>
      <w:r>
        <w:br/>
      </w:r>
      <w:r>
        <w:rPr>
          <w:color w:val="000000"/>
        </w:rPr>
        <w:t>故答案为：肾单位；肾小球的过滤和肾小管的重吸收</w:t>
      </w:r>
      <w:r>
        <w:rPr>
          <w:color w:val="000000"/>
        </w:rPr>
        <w:t>。</w:t>
      </w:r>
      <w:r>
        <w:br/>
      </w:r>
      <w:r>
        <w:rPr>
          <w:color w:val="000000"/>
        </w:rPr>
        <w:t>【</w:t>
      </w:r>
      <w:r>
        <w:rPr>
          <w:color w:val="000000"/>
        </w:rPr>
        <w:t>分析】知道细胞是构成生物体结构和功能的基本单位，记住几个特殊的基本单位，以及尿液的形成过程</w:t>
      </w:r>
      <w:r>
        <w:rPr>
          <w:color w:val="000000"/>
        </w:rPr>
        <w:t>--</w:t>
      </w:r>
      <w:r>
        <w:rPr>
          <w:color w:val="000000"/>
        </w:rPr>
        <w:t>过滤和重吸收</w:t>
      </w:r>
      <w:r>
        <w:rPr>
          <w:color w:val="000000"/>
        </w:rPr>
        <w:t>．</w:t>
      </w:r>
    </w:p>
    <w:p w:rsidR="006C5CEE">
      <w:r>
        <w:t>四、综合题</w:t>
      </w:r>
    </w:p>
    <w:p w:rsidR="006C5CEE">
      <w:pPr>
        <w:spacing w:after="0"/>
      </w:pPr>
      <w:r>
        <w:rPr>
          <w:color w:val="000000"/>
        </w:rPr>
        <w:t>18.</w:t>
      </w:r>
      <w:r>
        <w:rPr>
          <w:color w:val="0000FF"/>
        </w:rPr>
        <w:t>【答案】</w:t>
      </w:r>
      <w:r>
        <w:rPr>
          <w:color w:val="000000"/>
        </w:rPr>
        <w:t>（</w:t>
      </w:r>
      <w:r>
        <w:rPr>
          <w:color w:val="000000"/>
        </w:rPr>
        <w:t>1</w:t>
      </w:r>
      <w:r>
        <w:rPr>
          <w:color w:val="000000"/>
        </w:rPr>
        <w:t>）肾小球；</w:t>
      </w:r>
      <w:r>
        <w:rPr>
          <w:color w:val="000000"/>
        </w:rPr>
        <w:t>②</w:t>
      </w:r>
      <w:r>
        <w:t xml:space="preserve"> </w:t>
      </w:r>
      <w:r>
        <w:t>；</w:t>
      </w:r>
      <w:r>
        <w:rPr>
          <w:color w:val="000000"/>
        </w:rPr>
        <w:t>⑤</w:t>
      </w:r>
      <w:r>
        <w:br/>
      </w:r>
      <w:r>
        <w:rPr>
          <w:color w:val="000000"/>
        </w:rPr>
        <w:t>（</w:t>
      </w:r>
      <w:r>
        <w:rPr>
          <w:color w:val="000000"/>
        </w:rPr>
        <w:t>2</w:t>
      </w:r>
      <w:r>
        <w:rPr>
          <w:color w:val="000000"/>
        </w:rPr>
        <w:t>）原尿；大分子蛋白质</w:t>
      </w:r>
      <w:r>
        <w:br/>
      </w:r>
      <w:r>
        <w:rPr>
          <w:color w:val="000000"/>
        </w:rPr>
        <w:t>（</w:t>
      </w:r>
      <w:r>
        <w:rPr>
          <w:color w:val="000000"/>
        </w:rPr>
        <w:t>3</w:t>
      </w:r>
      <w:r>
        <w:rPr>
          <w:color w:val="000000"/>
        </w:rPr>
        <w:t>）入球小动脉；动脉</w:t>
      </w:r>
      <w:r>
        <w:br/>
      </w:r>
      <w:r>
        <w:rPr>
          <w:color w:val="000000"/>
        </w:rPr>
        <w:t>（</w:t>
      </w:r>
      <w:r>
        <w:rPr>
          <w:color w:val="000000"/>
        </w:rPr>
        <w:t>4</w:t>
      </w:r>
      <w:r>
        <w:rPr>
          <w:color w:val="000000"/>
        </w:rPr>
        <w:t>）葡萄糖</w:t>
      </w:r>
      <w:r>
        <w:br/>
      </w:r>
      <w:r>
        <w:rPr>
          <w:color w:val="000000"/>
        </w:rPr>
        <w:t>（</w:t>
      </w:r>
      <w:r>
        <w:rPr>
          <w:color w:val="000000"/>
        </w:rPr>
        <w:t>5</w:t>
      </w:r>
      <w:r>
        <w:rPr>
          <w:color w:val="000000"/>
        </w:rPr>
        <w:t>）肾小球</w:t>
      </w:r>
      <w:r>
        <w:rPr>
          <w:color w:val="000000"/>
        </w:rPr>
        <w:t xml:space="preserve">  </w:t>
      </w:r>
    </w:p>
    <w:p w:rsidR="006C5CEE">
      <w:pPr>
        <w:spacing w:after="0"/>
      </w:pPr>
      <w:r>
        <w:rPr>
          <w:color w:val="0000FF"/>
        </w:rPr>
        <w:t>【解析】</w:t>
      </w:r>
      <w:r>
        <w:rPr>
          <w:color w:val="000000"/>
        </w:rPr>
        <w:t>【解答】图中，</w:t>
      </w:r>
      <w:r>
        <w:rPr>
          <w:color w:val="000000"/>
        </w:rPr>
        <w:t>①</w:t>
      </w:r>
      <w:r>
        <w:rPr>
          <w:color w:val="000000"/>
        </w:rPr>
        <w:t>入球小动脉、</w:t>
      </w:r>
      <w:r>
        <w:rPr>
          <w:color w:val="000000"/>
        </w:rPr>
        <w:t>②</w:t>
      </w:r>
      <w:r>
        <w:rPr>
          <w:color w:val="000000"/>
        </w:rPr>
        <w:t>肾小囊、</w:t>
      </w:r>
      <w:r>
        <w:rPr>
          <w:color w:val="000000"/>
        </w:rPr>
        <w:t>③</w:t>
      </w:r>
      <w:r>
        <w:rPr>
          <w:color w:val="000000"/>
        </w:rPr>
        <w:t>出球小动脉、</w:t>
      </w:r>
      <w:r>
        <w:rPr>
          <w:color w:val="000000"/>
        </w:rPr>
        <w:t>④</w:t>
      </w:r>
      <w:r>
        <w:rPr>
          <w:color w:val="000000"/>
        </w:rPr>
        <w:t>肾小球、</w:t>
      </w:r>
      <w:r>
        <w:rPr>
          <w:color w:val="000000"/>
        </w:rPr>
        <w:t>⑤</w:t>
      </w:r>
      <w:r>
        <w:rPr>
          <w:color w:val="000000"/>
        </w:rPr>
        <w:t>肾小管、</w:t>
      </w:r>
      <w:r>
        <w:rPr>
          <w:color w:val="000000"/>
        </w:rPr>
        <w:t>⑥</w:t>
      </w:r>
      <w:r>
        <w:rPr>
          <w:color w:val="000000"/>
        </w:rPr>
        <w:t>肾静脉。（</w:t>
      </w:r>
      <w:r>
        <w:rPr>
          <w:color w:val="000000"/>
        </w:rPr>
        <w:t>1</w:t>
      </w:r>
      <w:r>
        <w:rPr>
          <w:color w:val="000000"/>
        </w:rPr>
        <w:t>）每个肾脏约有</w:t>
      </w:r>
      <w:r>
        <w:rPr>
          <w:color w:val="000000"/>
        </w:rPr>
        <w:t>100</w:t>
      </w:r>
      <w:r>
        <w:rPr>
          <w:color w:val="000000"/>
        </w:rPr>
        <w:t>多万肾单位构成，肾单位包括肾小体和</w:t>
      </w:r>
      <w:r>
        <w:rPr>
          <w:color w:val="000000"/>
        </w:rPr>
        <w:t>[⑤]</w:t>
      </w:r>
      <w:r>
        <w:rPr>
          <w:color w:val="000000"/>
        </w:rPr>
        <w:t>肾小管。肾小体包括</w:t>
      </w:r>
      <w:r>
        <w:rPr>
          <w:color w:val="000000"/>
        </w:rPr>
        <w:t>[④]</w:t>
      </w:r>
      <w:r>
        <w:rPr>
          <w:color w:val="000000"/>
        </w:rPr>
        <w:t>肾小球和</w:t>
      </w:r>
      <w:r>
        <w:rPr>
          <w:color w:val="000000"/>
        </w:rPr>
        <w:t>[②]</w:t>
      </w:r>
      <w:r>
        <w:rPr>
          <w:color w:val="000000"/>
        </w:rPr>
        <w:t>肾小囊。因此，人体内每个肾单位由</w:t>
      </w:r>
      <w:r>
        <w:rPr>
          <w:color w:val="000000"/>
        </w:rPr>
        <w:t>④</w:t>
      </w:r>
      <w:r>
        <w:rPr>
          <w:color w:val="000000"/>
        </w:rPr>
        <w:t>肾小球、</w:t>
      </w:r>
      <w:r>
        <w:rPr>
          <w:color w:val="000000"/>
        </w:rPr>
        <w:t>②</w:t>
      </w:r>
      <w:r>
        <w:rPr>
          <w:color w:val="000000"/>
        </w:rPr>
        <w:t>肾小囊和</w:t>
      </w:r>
      <w:r>
        <w:rPr>
          <w:color w:val="000000"/>
        </w:rPr>
        <w:t>⑤</w:t>
      </w:r>
      <w:r>
        <w:rPr>
          <w:color w:val="000000"/>
        </w:rPr>
        <w:t>肾小管等部分组成。</w:t>
      </w:r>
      <w:r>
        <w:br/>
      </w:r>
      <w:r>
        <w:rPr>
          <w:color w:val="000000"/>
        </w:rPr>
        <w:t>（</w:t>
      </w:r>
      <w:r>
        <w:rPr>
          <w:color w:val="000000"/>
        </w:rPr>
        <w:t>2</w:t>
      </w:r>
      <w:r>
        <w:rPr>
          <w:color w:val="000000"/>
        </w:rPr>
        <w:t>）当血液流经肾小球时，除了血细胞和大分子的蛋白质外。其余一切水溶性物质（如血浆中的一部分水、无机盐、葡萄糖和尿素等）都可以过滤到肾小囊的</w:t>
      </w:r>
      <w:r>
        <w:rPr>
          <w:color w:val="000000"/>
        </w:rPr>
        <w:t>腔内，形成原尿。所以，图中</w:t>
      </w:r>
      <w:r>
        <w:rPr>
          <w:color w:val="000000"/>
        </w:rPr>
        <w:t>②</w:t>
      </w:r>
      <w:r>
        <w:rPr>
          <w:color w:val="000000"/>
        </w:rPr>
        <w:t>中的液体叫做原尿；原尿中除了没有血细胞和大分子的蛋白质以外，其他成分几乎都与血浆相同。</w:t>
      </w:r>
      <w:r>
        <w:br/>
      </w:r>
      <w:r>
        <w:rPr>
          <w:color w:val="000000"/>
        </w:rPr>
        <w:t>（</w:t>
      </w:r>
      <w:r>
        <w:rPr>
          <w:color w:val="000000"/>
        </w:rPr>
        <w:t>3</w:t>
      </w:r>
      <w:r>
        <w:rPr>
          <w:color w:val="000000"/>
        </w:rPr>
        <w:t>）血液流经</w:t>
      </w:r>
      <w:r>
        <w:rPr>
          <w:color w:val="000000"/>
        </w:rPr>
        <w:t>④</w:t>
      </w:r>
      <w:r>
        <w:rPr>
          <w:color w:val="000000"/>
        </w:rPr>
        <w:t>肾小球时只发生了过滤作用，没有发生气体交换，因此</w:t>
      </w:r>
      <w:r>
        <w:rPr>
          <w:color w:val="000000"/>
        </w:rPr>
        <w:t>“</w:t>
      </w:r>
      <w:r>
        <w:rPr>
          <w:color w:val="000000"/>
        </w:rPr>
        <w:t>图中</w:t>
      </w:r>
      <w:r>
        <w:rPr>
          <w:color w:val="000000"/>
        </w:rPr>
        <w:t>④</w:t>
      </w:r>
      <w:r>
        <w:rPr>
          <w:color w:val="000000"/>
        </w:rPr>
        <w:t>是一个毛细血管球</w:t>
      </w:r>
      <w:r>
        <w:rPr>
          <w:color w:val="000000"/>
        </w:rPr>
        <w:t>”</w:t>
      </w:r>
      <w:r>
        <w:rPr>
          <w:color w:val="000000"/>
        </w:rPr>
        <w:t>，由入球小动脉分出的许多毛细血管相互缠绕而成从这里出来的血管</w:t>
      </w:r>
      <w:r>
        <w:rPr>
          <w:color w:val="000000"/>
        </w:rPr>
        <w:t>③</w:t>
      </w:r>
      <w:r>
        <w:rPr>
          <w:color w:val="000000"/>
        </w:rPr>
        <w:t>中流动的血液属于动脉血。</w:t>
      </w:r>
      <w:r>
        <w:br/>
      </w:r>
      <w:r>
        <w:rPr>
          <w:color w:val="000000"/>
        </w:rPr>
        <w:t>（</w:t>
      </w:r>
      <w:r>
        <w:rPr>
          <w:color w:val="000000"/>
        </w:rPr>
        <w:t>4</w:t>
      </w:r>
      <w:r>
        <w:rPr>
          <w:color w:val="000000"/>
        </w:rPr>
        <w:t>）当原尿流经</w:t>
      </w:r>
      <w:r>
        <w:rPr>
          <w:color w:val="000000"/>
        </w:rPr>
        <w:t>⑤</w:t>
      </w:r>
      <w:r>
        <w:rPr>
          <w:color w:val="000000"/>
        </w:rPr>
        <w:t>肾小管时，其中对人体有用的物质，如全部的葡萄糖、大部分的水和部分无机盐被肾小管壁的上皮细胞重吸收进入包绕在肾小管外面的毛细血管中，送回到血液里。</w:t>
      </w:r>
      <w:r>
        <w:br/>
      </w:r>
      <w:r>
        <w:rPr>
          <w:color w:val="000000"/>
        </w:rPr>
        <w:t>（</w:t>
      </w:r>
      <w:r>
        <w:rPr>
          <w:color w:val="000000"/>
        </w:rPr>
        <w:t>5</w:t>
      </w:r>
      <w:r>
        <w:rPr>
          <w:color w:val="000000"/>
        </w:rPr>
        <w:t>）正常情况下肾小球不能过滤血细胞和大分子蛋白质，若</w:t>
      </w:r>
      <w:r>
        <w:rPr>
          <w:color w:val="000000"/>
        </w:rPr>
        <w:t>肾小球病变，肾小球的通透性增大。原本不能过滤的血细胞和大分子蛋白质进入了原尿。而肾小管又不重吸收血细胞和大分子蛋白质，因此尿液中会出现血细胞和大分子蛋白质。所以</w:t>
      </w:r>
      <w:r>
        <w:rPr>
          <w:color w:val="000000"/>
        </w:rPr>
        <w:t>“</w:t>
      </w:r>
      <w:r>
        <w:rPr>
          <w:color w:val="000000"/>
        </w:rPr>
        <w:t>某成年人排出的尿中含有较多的蛋白质</w:t>
      </w:r>
      <w:r>
        <w:rPr>
          <w:color w:val="000000"/>
        </w:rPr>
        <w:t>”</w:t>
      </w:r>
      <w:r>
        <w:rPr>
          <w:color w:val="000000"/>
        </w:rPr>
        <w:t>，医生初步判断可能是肾小球即</w:t>
      </w:r>
      <w:r>
        <w:rPr>
          <w:color w:val="000000"/>
        </w:rPr>
        <w:t>④</w:t>
      </w:r>
      <w:r>
        <w:rPr>
          <w:color w:val="000000"/>
        </w:rPr>
        <w:t>（填序号）处出现了病变。</w:t>
      </w:r>
      <w:r>
        <w:br/>
      </w:r>
      <w:r>
        <w:rPr>
          <w:color w:val="000000"/>
        </w:rPr>
        <w:t>故答案为：（</w:t>
      </w:r>
      <w:r>
        <w:rPr>
          <w:color w:val="000000"/>
        </w:rPr>
        <w:t>1</w:t>
      </w:r>
      <w:r>
        <w:rPr>
          <w:color w:val="000000"/>
        </w:rPr>
        <w:t>）肾小球；</w:t>
      </w:r>
      <w:r>
        <w:rPr>
          <w:color w:val="000000"/>
        </w:rPr>
        <w:t>②</w:t>
      </w:r>
      <w:r>
        <w:rPr>
          <w:color w:val="000000"/>
        </w:rPr>
        <w:t>；</w:t>
      </w:r>
      <w:r>
        <w:rPr>
          <w:color w:val="000000"/>
        </w:rPr>
        <w:t>⑤</w:t>
      </w:r>
      <w:r>
        <w:rPr>
          <w:color w:val="000000"/>
        </w:rPr>
        <w:t>；（</w:t>
      </w:r>
      <w:r>
        <w:rPr>
          <w:color w:val="000000"/>
        </w:rPr>
        <w:t>2</w:t>
      </w:r>
      <w:r>
        <w:rPr>
          <w:color w:val="000000"/>
        </w:rPr>
        <w:t>）原尿；大分子蛋白质；（</w:t>
      </w:r>
      <w:r>
        <w:rPr>
          <w:color w:val="000000"/>
        </w:rPr>
        <w:t>3</w:t>
      </w:r>
      <w:r>
        <w:rPr>
          <w:color w:val="000000"/>
        </w:rPr>
        <w:t>）入球小动脉；动脉（</w:t>
      </w:r>
      <w:r>
        <w:rPr>
          <w:color w:val="000000"/>
        </w:rPr>
        <w:t>4</w:t>
      </w:r>
      <w:r>
        <w:rPr>
          <w:color w:val="000000"/>
        </w:rPr>
        <w:t>）葡糖糖；（</w:t>
      </w:r>
      <w:r>
        <w:rPr>
          <w:color w:val="000000"/>
        </w:rPr>
        <w:t>5</w:t>
      </w:r>
      <w:r>
        <w:rPr>
          <w:color w:val="000000"/>
        </w:rPr>
        <w:t>）肾小球</w:t>
      </w:r>
    </w:p>
    <w:p w:rsidR="006C5CEE">
      <w:pPr>
        <w:spacing w:after="0"/>
      </w:pPr>
      <w:r>
        <w:rPr>
          <w:color w:val="000000"/>
        </w:rPr>
        <w:t>【</w:t>
      </w:r>
      <w:r>
        <w:rPr>
          <w:color w:val="000000"/>
        </w:rPr>
        <w:t>分析】肾单位是肾的基本结构单位，其组成是</w:t>
      </w:r>
      <w:r>
        <w:rPr>
          <w:color w:val="000000"/>
        </w:rPr>
        <w:t>：</w:t>
      </w:r>
      <w:r>
        <w:br/>
      </w:r>
      <w:r>
        <w:rPr>
          <w:noProof/>
          <w:lang w:eastAsia="zh-CN"/>
        </w:rPr>
        <w:drawing>
          <wp:inline distT="0" distB="0" distL="0" distR="0">
            <wp:extent cx="5943600" cy="858220"/>
            <wp:effectExtent l="0" t="0" r="0" b="0"/>
            <wp:docPr id="3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0" cstate="print"/>
                    <a:stretch>
                      <a:fillRect/>
                    </a:stretch>
                  </pic:blipFill>
                  <pic:spPr>
                    <a:xfrm>
                      <a:off x="0" y="0"/>
                      <a:ext cx="5943600" cy="858220"/>
                    </a:xfrm>
                    <a:prstGeom prst="rect">
                      <a:avLst/>
                    </a:prstGeom>
                  </pic:spPr>
                </pic:pic>
              </a:graphicData>
            </a:graphic>
          </wp:inline>
        </w:drawing>
      </w:r>
    </w:p>
    <w:p w:rsidR="006C5CEE">
      <w:pPr>
        <w:spacing w:after="0"/>
      </w:pPr>
      <w:r>
        <w:rPr>
          <w:color w:val="000000"/>
        </w:rPr>
        <w:t>尿的形成：肾单位是形成尿液的基本单位</w:t>
      </w:r>
      <w:r>
        <w:rPr>
          <w:color w:val="000000"/>
        </w:rPr>
        <w:t>.</w:t>
      </w:r>
      <w:r>
        <w:br/>
      </w:r>
      <w:r>
        <w:rPr>
          <w:color w:val="000000"/>
        </w:rPr>
        <w:t>（</w:t>
      </w:r>
      <w:r>
        <w:rPr>
          <w:color w:val="000000"/>
        </w:rPr>
        <w:t>1</w:t>
      </w:r>
      <w:r>
        <w:rPr>
          <w:color w:val="000000"/>
        </w:rPr>
        <w:t>）肾小球和肾小囊内壁的过滤作用：当血液流经肾小球时，除了</w:t>
      </w:r>
      <w:r>
        <w:rPr>
          <w:color w:val="000000"/>
        </w:rPr>
        <w:t>血细胞和大分子蛋白质以外的血浆成分都可以经过肾小球过滤</w:t>
      </w:r>
      <w:r>
        <w:rPr>
          <w:color w:val="000000"/>
        </w:rPr>
        <w:t xml:space="preserve"> </w:t>
      </w:r>
      <w:r>
        <w:rPr>
          <w:color w:val="000000"/>
        </w:rPr>
        <w:t>到肾小囊中，在肾小囊中形成原尿</w:t>
      </w:r>
      <w:r>
        <w:rPr>
          <w:color w:val="000000"/>
        </w:rPr>
        <w:t>.</w:t>
      </w:r>
      <w:r>
        <w:br/>
      </w:r>
      <w:r>
        <w:rPr>
          <w:color w:val="000000"/>
        </w:rPr>
        <w:t>（</w:t>
      </w:r>
      <w:r>
        <w:rPr>
          <w:color w:val="000000"/>
        </w:rPr>
        <w:t>2</w:t>
      </w:r>
      <w:r>
        <w:rPr>
          <w:color w:val="000000"/>
        </w:rPr>
        <w:t>）肾小管的重吸收作用：对人体有用的物质，包括大部分水、全部葡萄糖和部分无机盐被重吸收进入包绕在肾小管外面的毛细血管中，剩下的形成尿液</w:t>
      </w:r>
      <w:r>
        <w:rPr>
          <w:color w:val="000000"/>
        </w:rPr>
        <w:t>.</w:t>
      </w:r>
    </w:p>
    <w:p w:rsidR="006C5CEE">
      <w:pPr>
        <w:spacing w:after="0"/>
      </w:pPr>
      <w:r>
        <w:rPr>
          <w:color w:val="000000"/>
        </w:rPr>
        <w:t>19.</w:t>
      </w:r>
      <w:r>
        <w:rPr>
          <w:color w:val="0000FF"/>
        </w:rPr>
        <w:t>【答案】</w:t>
      </w:r>
      <w:r>
        <w:rPr>
          <w:color w:val="000000"/>
        </w:rPr>
        <w:t>（</w:t>
      </w:r>
      <w:r>
        <w:rPr>
          <w:color w:val="000000"/>
        </w:rPr>
        <w:t>1</w:t>
      </w:r>
      <w:r>
        <w:rPr>
          <w:color w:val="000000"/>
        </w:rPr>
        <w:t>）肾小球；原尿</w:t>
      </w:r>
      <w:r>
        <w:br/>
      </w:r>
      <w:r>
        <w:rPr>
          <w:color w:val="000000"/>
        </w:rPr>
        <w:t>（</w:t>
      </w:r>
      <w:r>
        <w:rPr>
          <w:color w:val="000000"/>
        </w:rPr>
        <w:t>2</w:t>
      </w:r>
      <w:r>
        <w:rPr>
          <w:color w:val="000000"/>
        </w:rPr>
        <w:t>）肾小囊（或肾小囊腔）；肾小管；尿素</w:t>
      </w:r>
      <w:r>
        <w:rPr>
          <w:color w:val="000000"/>
        </w:rPr>
        <w:t xml:space="preserve">  </w:t>
      </w:r>
    </w:p>
    <w:p w:rsidR="006C5CEE">
      <w:pPr>
        <w:spacing w:after="0"/>
      </w:pPr>
      <w:r>
        <w:rPr>
          <w:color w:val="0000FF"/>
        </w:rPr>
        <w:t>【解析】</w:t>
      </w:r>
      <w:r>
        <w:rPr>
          <w:color w:val="000000"/>
        </w:rPr>
        <w:t>【解答】图中</w:t>
      </w:r>
      <w:r>
        <w:rPr>
          <w:color w:val="000000"/>
        </w:rPr>
        <w:t>a</w:t>
      </w:r>
      <w:r>
        <w:rPr>
          <w:color w:val="000000"/>
        </w:rPr>
        <w:t>是流入肾小球的血管，叫入球小动脉，内流动脉血；</w:t>
      </w:r>
      <w:r>
        <w:rPr>
          <w:color w:val="000000"/>
        </w:rPr>
        <w:t>b</w:t>
      </w:r>
      <w:r>
        <w:rPr>
          <w:color w:val="000000"/>
        </w:rPr>
        <w:t>是从肾小球流出的血管，叫出球小动脉，内流动脉血；</w:t>
      </w:r>
      <w:r>
        <w:rPr>
          <w:color w:val="000000"/>
        </w:rPr>
        <w:t>c</w:t>
      </w:r>
      <w:r>
        <w:rPr>
          <w:color w:val="000000"/>
        </w:rPr>
        <w:t>肾静脉，内流静脉血。</w:t>
      </w:r>
      <w:r>
        <w:rPr>
          <w:color w:val="000000"/>
        </w:rPr>
        <w:t>①</w:t>
      </w:r>
      <w:r>
        <w:rPr>
          <w:color w:val="000000"/>
        </w:rPr>
        <w:t>滤过作用，</w:t>
      </w:r>
      <w:r>
        <w:rPr>
          <w:color w:val="000000"/>
        </w:rPr>
        <w:t>②</w:t>
      </w:r>
      <w:r>
        <w:rPr>
          <w:color w:val="000000"/>
        </w:rPr>
        <w:t>重吸收作用，</w:t>
      </w:r>
      <w:r>
        <w:rPr>
          <w:color w:val="000000"/>
        </w:rPr>
        <w:t>③</w:t>
      </w:r>
      <w:r>
        <w:rPr>
          <w:color w:val="000000"/>
        </w:rPr>
        <w:t>肾小管末端，</w:t>
      </w:r>
      <w:r>
        <w:rPr>
          <w:color w:val="000000"/>
        </w:rPr>
        <w:t>④</w:t>
      </w:r>
      <w:r>
        <w:rPr>
          <w:color w:val="000000"/>
        </w:rPr>
        <w:t>是包在肾小球外的囊叫</w:t>
      </w:r>
      <w:r>
        <w:rPr>
          <w:color w:val="000000"/>
        </w:rPr>
        <w:t>肾小囊，流的液体为原尿，</w:t>
      </w:r>
      <w:r>
        <w:rPr>
          <w:color w:val="000000"/>
        </w:rPr>
        <w:t>⑤</w:t>
      </w:r>
      <w:r>
        <w:rPr>
          <w:color w:val="000000"/>
        </w:rPr>
        <w:t>肾小球、</w:t>
      </w:r>
      <w:r>
        <w:rPr>
          <w:color w:val="000000"/>
        </w:rPr>
        <w:t>⑥</w:t>
      </w:r>
      <w:r>
        <w:rPr>
          <w:color w:val="000000"/>
        </w:rPr>
        <w:t>是肾小管。尿的形成要经过肾小球的滤过和肾小管的重吸收作用。当血液流经肾小球时，除了血细胞和大分子的蛋白质外，其他的如水、无机盐、尿素、葡萄糖会滤过到肾小囊腔形成原尿；当原尿流经肾小管时，其中大部分水、部分无机盐和全部的葡萄糖被重新吸收回血液，而剩下的如尿素、一部分无机盐和水等由肾小管流出形成尿液。（</w:t>
      </w:r>
      <w:r>
        <w:rPr>
          <w:color w:val="000000"/>
        </w:rPr>
        <w:t>1</w:t>
      </w:r>
      <w:r>
        <w:rPr>
          <w:color w:val="000000"/>
        </w:rPr>
        <w:t>）</w:t>
      </w:r>
      <w:r>
        <w:rPr>
          <w:color w:val="000000"/>
        </w:rPr>
        <w:t>⑤</w:t>
      </w:r>
      <w:r>
        <w:rPr>
          <w:color w:val="000000"/>
        </w:rPr>
        <w:t>的结构名称是肾小球，由</w:t>
      </w:r>
      <w:r>
        <w:rPr>
          <w:color w:val="000000"/>
        </w:rPr>
        <w:t>⑤</w:t>
      </w:r>
      <w:r>
        <w:rPr>
          <w:color w:val="000000"/>
        </w:rPr>
        <w:t>通过作用</w:t>
      </w:r>
      <w:r>
        <w:rPr>
          <w:color w:val="000000"/>
        </w:rPr>
        <w:t>①</w:t>
      </w:r>
      <w:r>
        <w:rPr>
          <w:color w:val="000000"/>
        </w:rPr>
        <w:t>肾小球和肾小囊内壁的过滤作用产生的液体是原尿。（</w:t>
      </w:r>
      <w:r>
        <w:rPr>
          <w:color w:val="000000"/>
        </w:rPr>
        <w:t>2</w:t>
      </w:r>
      <w:r>
        <w:rPr>
          <w:color w:val="000000"/>
        </w:rPr>
        <w:t>）</w:t>
      </w:r>
      <w:r>
        <w:rPr>
          <w:color w:val="000000"/>
        </w:rPr>
        <w:t>④</w:t>
      </w:r>
      <w:r>
        <w:rPr>
          <w:color w:val="000000"/>
        </w:rPr>
        <w:t>和</w:t>
      </w:r>
      <w:r>
        <w:rPr>
          <w:color w:val="000000"/>
        </w:rPr>
        <w:t>⑥</w:t>
      </w:r>
      <w:r>
        <w:rPr>
          <w:color w:val="000000"/>
        </w:rPr>
        <w:t>的结构名称分别是肾小囊和肾小管。当原尿流经肾小管时，其中大部分水、部分无机盐和</w:t>
      </w:r>
      <w:r>
        <w:rPr>
          <w:color w:val="000000"/>
        </w:rPr>
        <w:t>全部的葡萄糖被重新吸收回血液，而不重吸收尿素，因此尿素、一部分无机盐和水等由肾小管流出形成尿液。故</w:t>
      </w:r>
      <w:r>
        <w:rPr>
          <w:color w:val="000000"/>
        </w:rPr>
        <w:t>③</w:t>
      </w:r>
      <w:r>
        <w:rPr>
          <w:color w:val="000000"/>
        </w:rPr>
        <w:t>处的液体原尿和</w:t>
      </w:r>
      <w:r>
        <w:rPr>
          <w:color w:val="000000"/>
        </w:rPr>
        <w:t>⑥</w:t>
      </w:r>
      <w:r>
        <w:rPr>
          <w:color w:val="000000"/>
        </w:rPr>
        <w:t>处的液体尿相比，含量明显升高的物质是尿素。</w:t>
      </w:r>
    </w:p>
    <w:p w:rsidR="006C5CEE">
      <w:pPr>
        <w:spacing w:after="0"/>
      </w:pPr>
      <w:r>
        <w:rPr>
          <w:color w:val="000000"/>
        </w:rPr>
        <w:t>【分析】解答此题的关键是：</w:t>
      </w:r>
      <w:r>
        <w:rPr>
          <w:color w:val="000000"/>
        </w:rPr>
        <w:t>1</w:t>
      </w:r>
      <w:r>
        <w:rPr>
          <w:color w:val="000000"/>
        </w:rPr>
        <w:t>、正确识图，</w:t>
      </w:r>
      <w:r>
        <w:rPr>
          <w:color w:val="000000"/>
        </w:rPr>
        <w:t>2</w:t>
      </w:r>
      <w:r>
        <w:rPr>
          <w:color w:val="000000"/>
        </w:rPr>
        <w:t>、掌握肾单位的组成及尿液的形成过程。</w:t>
      </w:r>
      <w:r>
        <w:br/>
      </w:r>
      <w:r>
        <w:rPr>
          <w:color w:val="000000"/>
        </w:rPr>
        <w:t>肾脏是形成尿液的主要器官，左右各一个，每个肾脏由</w:t>
      </w:r>
      <w:r>
        <w:rPr>
          <w:color w:val="000000"/>
        </w:rPr>
        <w:t>100</w:t>
      </w:r>
      <w:r>
        <w:rPr>
          <w:color w:val="000000"/>
        </w:rPr>
        <w:t>多万个肾单位构成，肾单位是形成尿液的基本单位。</w:t>
      </w:r>
      <w:r>
        <w:br/>
      </w:r>
      <w:r>
        <w:rPr>
          <w:color w:val="000000"/>
        </w:rPr>
        <w:t>肾单位由肾小体和肾小管组成。肾小体由肾小球和肾小囊组成。肾小球由入球小动脉分出的数十条毛细血管弯曲盘绕而成，另一端汇集成出球小动脉；</w:t>
      </w:r>
      <w:r>
        <w:rPr>
          <w:color w:val="000000"/>
        </w:rPr>
        <w:t xml:space="preserve">  </w:t>
      </w:r>
      <w:r>
        <w:rPr>
          <w:color w:val="000000"/>
        </w:rPr>
        <w:t>肾小囊：肾小管的盲端膨大部分凹陷而成，囊壁分内、外两层，内层紧贴肾小球，外层与肾小管相连。肾小管：与肾小囊壁层相连的一条细长上皮性小管，肾小管具有重吸收和排泌作用。</w:t>
      </w:r>
    </w:p>
    <w:sectPr w:rsidSect="006C5CEE">
      <w:headerReference w:type="even" r:id="rId21"/>
      <w:footerReference w:type="default" r:id="rId22"/>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CEE" w:rsidRPr="00B83EAB" w:rsidP="00B83EAB">
    <w:pPr>
      <w:pStyle w:val="Footer"/>
    </w:pPr>
    <w:r w:rsidRPr="00B83EAB">
      <w:rPr>
        <w:rFonts w:hint="eastAsia"/>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CEE">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6C5CEE">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6C5CEE" w:rsidP="006C5CEE">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6C5CEE">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4A0600DD"/>
    <w:multiLevelType w:val="hybridMultilevel"/>
    <w:tmpl w:val="12466A1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7203321F"/>
    <w:multiLevelType w:val="hybridMultilevel"/>
    <w:tmpl w:val="1A521FA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7"/>
  </w:num>
  <w:num w:numId="4">
    <w:abstractNumId w:val="5"/>
  </w:num>
  <w:num w:numId="5">
    <w:abstractNumId w:val="1"/>
  </w:num>
  <w:num w:numId="6">
    <w:abstractNumId w:val="0"/>
  </w:num>
  <w:num w:numId="7">
    <w:abstractNumId w:val="3"/>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CEE"/>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6C5CEE"/>
    <w:rPr>
      <w:sz w:val="18"/>
      <w:szCs w:val="18"/>
    </w:rPr>
  </w:style>
  <w:style w:type="paragraph" w:styleId="Footer">
    <w:name w:val="footer"/>
    <w:basedOn w:val="Normal"/>
    <w:link w:val="Char0"/>
    <w:uiPriority w:val="99"/>
    <w:unhideWhenUsed/>
    <w:qFormat/>
    <w:rsid w:val="006C5CEE"/>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6C5CEE"/>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6C5CEE"/>
    <w:rPr>
      <w:sz w:val="18"/>
      <w:szCs w:val="18"/>
    </w:rPr>
  </w:style>
  <w:style w:type="character" w:customStyle="1" w:styleId="Char0">
    <w:name w:val="页脚 Char"/>
    <w:link w:val="Footer"/>
    <w:uiPriority w:val="99"/>
    <w:qFormat/>
    <w:rsid w:val="006C5CEE"/>
    <w:rPr>
      <w:sz w:val="18"/>
      <w:szCs w:val="18"/>
    </w:rPr>
  </w:style>
  <w:style w:type="character" w:customStyle="1" w:styleId="Char1">
    <w:name w:val="批注框文本 Char"/>
    <w:link w:val="BalloonText"/>
    <w:uiPriority w:val="99"/>
    <w:semiHidden/>
    <w:qFormat/>
    <w:rsid w:val="006C5CEE"/>
    <w:rPr>
      <w:sz w:val="18"/>
      <w:szCs w:val="18"/>
    </w:rPr>
  </w:style>
  <w:style w:type="paragraph" w:customStyle="1" w:styleId="1">
    <w:name w:val="正文1"/>
    <w:qFormat/>
    <w:rsid w:val="006C5CEE"/>
    <w:pPr>
      <w:jc w:val="both"/>
    </w:pPr>
    <w:rPr>
      <w:kern w:val="2"/>
      <w:sz w:val="21"/>
      <w:szCs w:val="21"/>
    </w:rPr>
  </w:style>
  <w:style w:type="character" w:customStyle="1" w:styleId="15">
    <w:name w:val="15"/>
    <w:qFormat/>
    <w:rsid w:val="006C5CEE"/>
    <w:rPr>
      <w:rFonts w:ascii="Times New Roman" w:hAnsi="Times New Roman" w:cs="Times New Roman" w:hint="default"/>
      <w:color w:val="0000FF"/>
      <w:u w:val="single"/>
    </w:rPr>
  </w:style>
  <w:style w:type="paragraph" w:customStyle="1" w:styleId="2">
    <w:name w:val="正文2"/>
    <w:qFormat/>
    <w:rsid w:val="006C5CEE"/>
    <w:pPr>
      <w:jc w:val="both"/>
    </w:pPr>
    <w:rPr>
      <w:kern w:val="2"/>
      <w:sz w:val="21"/>
      <w:szCs w:val="21"/>
    </w:rPr>
  </w:style>
  <w:style w:type="character" w:customStyle="1" w:styleId="DefaultParagraphFontPHPDOCX">
    <w:name w:val="Default Paragraph Font PHPDOCX"/>
    <w:uiPriority w:val="1"/>
    <w:semiHidden/>
    <w:unhideWhenUsed/>
    <w:rsid w:val="006C5CEE"/>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6C5CEE"/>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header" Target="header1.xml" /><Relationship Id="rId22" Type="http://schemas.openxmlformats.org/officeDocument/2006/relationships/footer" Target="footer1.xml"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5AFCDB-A1DD-42BA-97C8-FC8336276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1394</Words>
  <Characters>7947</Characters>
  <Application>Microsoft Office Word</Application>
  <DocSecurity>0</DocSecurity>
  <Lines>66</Lines>
  <Paragraphs>18</Paragraphs>
  <ScaleCrop>false</ScaleCrop>
  <Company/>
  <LinksUpToDate>false</LinksUpToDate>
  <CharactersWithSpaces>9323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Administrator</cp:lastModifiedBy>
  <cp:revision>7</cp:revision>
  <dcterms:created xsi:type="dcterms:W3CDTF">2013-12-09T06:44:00Z</dcterms:created>
  <dcterms:modified xsi:type="dcterms:W3CDTF">2019-04-02T02:13:00Z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